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96A1B" w:rsidRPr="001E0672" w:rsidRDefault="00E96A1B" w:rsidP="00E96A1B">
      <w:pPr>
        <w:jc w:val="center"/>
        <w:rPr>
          <w:rFonts w:ascii="Cambria" w:hAnsi="Cambria"/>
          <w:b/>
          <w:sz w:val="24"/>
          <w:szCs w:val="24"/>
          <w:lang w:val="sr-Latn-CS"/>
        </w:rPr>
      </w:pPr>
    </w:p>
    <w:p w:rsidR="006D67AE" w:rsidRPr="00FB43D6" w:rsidRDefault="001A0C5F" w:rsidP="00FB43D6">
      <w:pPr>
        <w:jc w:val="center"/>
        <w:rPr>
          <w:rFonts w:ascii="Cambria" w:hAnsi="Cambria"/>
          <w:b/>
          <w:sz w:val="24"/>
          <w:szCs w:val="24"/>
          <w:lang w:val="sr-Cyrl-CS"/>
        </w:rPr>
      </w:pPr>
      <w:r w:rsidRPr="00FB43D6">
        <w:rPr>
          <w:rFonts w:ascii="Cambria" w:hAnsi="Cambria"/>
          <w:b/>
          <w:sz w:val="24"/>
          <w:szCs w:val="24"/>
          <w:lang w:val="sr-Cyrl-CS"/>
        </w:rPr>
        <w:t xml:space="preserve">ПЛАН ОДРЖАВАЊА </w:t>
      </w:r>
      <w:r w:rsidR="00FB43D6" w:rsidRPr="00FB43D6">
        <w:rPr>
          <w:rFonts w:ascii="Cambria" w:hAnsi="Cambria"/>
          <w:b/>
          <w:sz w:val="24"/>
          <w:szCs w:val="24"/>
          <w:lang w:val="sr-Cyrl-CS"/>
        </w:rPr>
        <w:t>ЈАВН</w:t>
      </w:r>
      <w:r w:rsidR="00FB43D6" w:rsidRPr="00FB43D6">
        <w:rPr>
          <w:rFonts w:ascii="Cambria" w:hAnsi="Cambria"/>
          <w:b/>
          <w:sz w:val="24"/>
          <w:szCs w:val="24"/>
        </w:rPr>
        <w:t>ИХ</w:t>
      </w:r>
      <w:r w:rsidR="00FB43D6" w:rsidRPr="000221CC">
        <w:rPr>
          <w:rFonts w:ascii="Cambria" w:hAnsi="Cambria"/>
          <w:b/>
          <w:sz w:val="24"/>
          <w:szCs w:val="24"/>
          <w:lang w:val="sr-Latn-CS"/>
        </w:rPr>
        <w:t xml:space="preserve"> </w:t>
      </w:r>
      <w:r w:rsidR="00FB43D6" w:rsidRPr="00FB43D6">
        <w:rPr>
          <w:rFonts w:ascii="Cambria" w:hAnsi="Cambria"/>
          <w:b/>
          <w:sz w:val="24"/>
          <w:szCs w:val="24"/>
        </w:rPr>
        <w:t>ТРИБИНА</w:t>
      </w:r>
      <w:r w:rsidR="00FB43D6" w:rsidRPr="000221CC">
        <w:rPr>
          <w:rFonts w:ascii="Cambria" w:hAnsi="Cambria"/>
          <w:b/>
          <w:sz w:val="24"/>
          <w:szCs w:val="24"/>
          <w:lang w:val="sr-Latn-CS"/>
        </w:rPr>
        <w:t xml:space="preserve"> </w:t>
      </w:r>
      <w:r w:rsidR="00FB43D6" w:rsidRPr="00FB43D6">
        <w:rPr>
          <w:rFonts w:ascii="Cambria" w:hAnsi="Cambria"/>
          <w:b/>
          <w:sz w:val="24"/>
          <w:szCs w:val="24"/>
        </w:rPr>
        <w:t>И</w:t>
      </w:r>
      <w:r w:rsidR="00FB43D6" w:rsidRPr="000221CC">
        <w:rPr>
          <w:rFonts w:ascii="Cambria" w:hAnsi="Cambria"/>
          <w:b/>
          <w:sz w:val="24"/>
          <w:szCs w:val="24"/>
          <w:lang w:val="sr-Latn-CS"/>
        </w:rPr>
        <w:t xml:space="preserve"> </w:t>
      </w:r>
      <w:r w:rsidR="00FB43D6" w:rsidRPr="00FB43D6">
        <w:rPr>
          <w:rFonts w:ascii="Cambria" w:hAnsi="Cambria"/>
          <w:b/>
          <w:sz w:val="24"/>
          <w:szCs w:val="24"/>
        </w:rPr>
        <w:t>ОКРУГЛИХ</w:t>
      </w:r>
      <w:r w:rsidR="00FB43D6" w:rsidRPr="000221CC">
        <w:rPr>
          <w:rFonts w:ascii="Cambria" w:hAnsi="Cambria"/>
          <w:b/>
          <w:sz w:val="24"/>
          <w:szCs w:val="24"/>
          <w:lang w:val="sr-Latn-CS"/>
        </w:rPr>
        <w:t xml:space="preserve"> </w:t>
      </w:r>
      <w:r w:rsidR="00FB43D6" w:rsidRPr="00FB43D6">
        <w:rPr>
          <w:rFonts w:ascii="Cambria" w:hAnsi="Cambria"/>
          <w:b/>
          <w:sz w:val="24"/>
          <w:szCs w:val="24"/>
        </w:rPr>
        <w:t>СТОЛОВА</w:t>
      </w:r>
      <w:r w:rsidR="004842DD">
        <w:rPr>
          <w:rFonts w:ascii="Cambria" w:hAnsi="Cambria"/>
          <w:b/>
          <w:sz w:val="24"/>
          <w:szCs w:val="24"/>
          <w:lang w:val="sr-Cyrl-CS"/>
        </w:rPr>
        <w:t>*</w:t>
      </w:r>
      <w:r w:rsidR="00FB43D6" w:rsidRPr="000221CC">
        <w:rPr>
          <w:rFonts w:ascii="Cambria" w:hAnsi="Cambria"/>
          <w:b/>
          <w:sz w:val="24"/>
          <w:szCs w:val="24"/>
          <w:lang w:val="sr-Latn-CS"/>
        </w:rPr>
        <w:t xml:space="preserve"> </w:t>
      </w:r>
      <w:r w:rsidR="00FB43D6" w:rsidRPr="00FB43D6">
        <w:rPr>
          <w:rFonts w:ascii="Cambria" w:hAnsi="Cambria"/>
          <w:b/>
          <w:sz w:val="24"/>
          <w:szCs w:val="24"/>
        </w:rPr>
        <w:t>ПОВОДОМ</w:t>
      </w:r>
      <w:r w:rsidR="00FB43D6" w:rsidRPr="000221CC">
        <w:rPr>
          <w:rFonts w:ascii="Cambria" w:hAnsi="Cambria"/>
          <w:b/>
          <w:sz w:val="24"/>
          <w:szCs w:val="24"/>
          <w:lang w:val="sr-Latn-CS"/>
        </w:rPr>
        <w:t xml:space="preserve"> </w:t>
      </w:r>
      <w:r w:rsidR="00FB43D6" w:rsidRPr="00FB43D6">
        <w:rPr>
          <w:rFonts w:ascii="Cambria" w:hAnsi="Cambria"/>
          <w:b/>
          <w:sz w:val="24"/>
          <w:szCs w:val="24"/>
        </w:rPr>
        <w:t>ПРЕДСТАВЉАЊА</w:t>
      </w:r>
      <w:r w:rsidR="00FB43D6" w:rsidRPr="000221CC">
        <w:rPr>
          <w:rFonts w:ascii="Cambria" w:hAnsi="Cambria"/>
          <w:b/>
          <w:sz w:val="24"/>
          <w:szCs w:val="24"/>
          <w:lang w:val="sr-Latn-CS"/>
        </w:rPr>
        <w:t xml:space="preserve"> </w:t>
      </w:r>
      <w:r w:rsidR="00FB43D6" w:rsidRPr="00FB43D6">
        <w:rPr>
          <w:rFonts w:ascii="Cambria" w:hAnsi="Cambria"/>
          <w:b/>
          <w:sz w:val="24"/>
          <w:szCs w:val="24"/>
        </w:rPr>
        <w:t>ПРЕДЛОГА</w:t>
      </w:r>
      <w:r w:rsidRPr="00FB43D6">
        <w:rPr>
          <w:rFonts w:ascii="Cambria" w:hAnsi="Cambria"/>
          <w:b/>
          <w:sz w:val="24"/>
          <w:szCs w:val="24"/>
          <w:lang w:val="sr-Cyrl-CS"/>
        </w:rPr>
        <w:t xml:space="preserve"> НАЦИОНАЛНЕ СТРАТЕГИЈЕ ЗА МЛАДЕ</w:t>
      </w:r>
      <w:r w:rsidR="00FB43D6" w:rsidRPr="00FB43D6">
        <w:rPr>
          <w:rFonts w:ascii="Cambria" w:hAnsi="Cambria"/>
          <w:b/>
          <w:sz w:val="24"/>
          <w:szCs w:val="24"/>
          <w:lang w:val="sr-Cyrl-CS"/>
        </w:rPr>
        <w:t xml:space="preserve"> 2015-2025</w:t>
      </w:r>
    </w:p>
    <w:tbl>
      <w:tblPr>
        <w:tblW w:w="13500" w:type="dxa"/>
        <w:tblInd w:w="-2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3"/>
        <w:gridCol w:w="1997"/>
        <w:gridCol w:w="4590"/>
        <w:gridCol w:w="6390"/>
      </w:tblGrid>
      <w:tr w:rsidR="00FB43D6" w:rsidRPr="00FB43D6" w:rsidTr="00FB43D6">
        <w:tc>
          <w:tcPr>
            <w:tcW w:w="523" w:type="dxa"/>
            <w:tcBorders>
              <w:bottom w:val="double" w:sz="4" w:space="0" w:color="auto"/>
            </w:tcBorders>
            <w:shd w:val="pct10" w:color="auto" w:fill="auto"/>
            <w:vAlign w:val="center"/>
          </w:tcPr>
          <w:p w:rsidR="00FB43D6" w:rsidRPr="00FB43D6" w:rsidRDefault="00FB43D6" w:rsidP="003C79E4">
            <w:pPr>
              <w:spacing w:before="120"/>
              <w:jc w:val="center"/>
              <w:rPr>
                <w:rFonts w:ascii="Cambria" w:hAnsi="Cambria"/>
                <w:b/>
                <w:sz w:val="24"/>
                <w:szCs w:val="24"/>
                <w:lang w:val="sr-Cyrl-CS"/>
              </w:rPr>
            </w:pPr>
            <w:r w:rsidRPr="00FB43D6">
              <w:rPr>
                <w:rFonts w:ascii="Cambria" w:hAnsi="Cambria"/>
                <w:b/>
                <w:sz w:val="24"/>
                <w:szCs w:val="24"/>
                <w:lang w:val="sr-Cyrl-CS"/>
              </w:rPr>
              <w:t>РБ</w:t>
            </w:r>
          </w:p>
        </w:tc>
        <w:tc>
          <w:tcPr>
            <w:tcW w:w="1997" w:type="dxa"/>
            <w:tcBorders>
              <w:bottom w:val="double" w:sz="4" w:space="0" w:color="auto"/>
            </w:tcBorders>
            <w:shd w:val="pct10" w:color="auto" w:fill="auto"/>
            <w:vAlign w:val="center"/>
          </w:tcPr>
          <w:p w:rsidR="00FB43D6" w:rsidRPr="00FB43D6" w:rsidRDefault="00FB43D6" w:rsidP="00FB43D6">
            <w:pPr>
              <w:spacing w:after="0"/>
              <w:jc w:val="center"/>
              <w:rPr>
                <w:rFonts w:ascii="Cambria" w:hAnsi="Cambria"/>
                <w:b/>
                <w:sz w:val="24"/>
                <w:szCs w:val="24"/>
                <w:lang w:val="sr-Cyrl-CS"/>
              </w:rPr>
            </w:pPr>
            <w:r w:rsidRPr="00FB43D6">
              <w:rPr>
                <w:rFonts w:ascii="Cambria" w:hAnsi="Cambria"/>
                <w:b/>
                <w:sz w:val="24"/>
                <w:szCs w:val="24"/>
                <w:lang w:val="sr-Cyrl-CS"/>
              </w:rPr>
              <w:t>Датум</w:t>
            </w:r>
          </w:p>
          <w:p w:rsidR="00FB43D6" w:rsidRPr="00FB43D6" w:rsidRDefault="00FB43D6" w:rsidP="003C79E4">
            <w:pPr>
              <w:spacing w:after="0"/>
              <w:jc w:val="center"/>
              <w:rPr>
                <w:rFonts w:ascii="Cambria" w:hAnsi="Cambria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590" w:type="dxa"/>
            <w:tcBorders>
              <w:bottom w:val="double" w:sz="4" w:space="0" w:color="auto"/>
            </w:tcBorders>
            <w:shd w:val="pct10" w:color="auto" w:fill="auto"/>
            <w:vAlign w:val="center"/>
          </w:tcPr>
          <w:p w:rsidR="00FB43D6" w:rsidRPr="00FB43D6" w:rsidRDefault="00FB43D6" w:rsidP="00FB43D6">
            <w:pPr>
              <w:spacing w:before="120"/>
              <w:jc w:val="center"/>
              <w:rPr>
                <w:rFonts w:ascii="Cambria" w:hAnsi="Cambria"/>
                <w:b/>
                <w:sz w:val="24"/>
                <w:szCs w:val="24"/>
                <w:lang w:val="sr-Cyrl-CS"/>
              </w:rPr>
            </w:pPr>
            <w:r w:rsidRPr="00FB43D6">
              <w:rPr>
                <w:rFonts w:ascii="Cambria" w:hAnsi="Cambria"/>
                <w:b/>
                <w:sz w:val="24"/>
                <w:szCs w:val="24"/>
                <w:lang w:val="sr-Cyrl-CS"/>
              </w:rPr>
              <w:t>Време</w:t>
            </w:r>
          </w:p>
        </w:tc>
        <w:tc>
          <w:tcPr>
            <w:tcW w:w="6390" w:type="dxa"/>
            <w:tcBorders>
              <w:bottom w:val="double" w:sz="4" w:space="0" w:color="auto"/>
            </w:tcBorders>
            <w:shd w:val="pct10" w:color="auto" w:fill="auto"/>
            <w:vAlign w:val="center"/>
          </w:tcPr>
          <w:p w:rsidR="00FB43D6" w:rsidRPr="00FB43D6" w:rsidRDefault="00FB43D6" w:rsidP="00FB43D6">
            <w:pPr>
              <w:spacing w:before="120"/>
              <w:ind w:right="1872"/>
              <w:jc w:val="center"/>
              <w:rPr>
                <w:rFonts w:ascii="Cambria" w:hAnsi="Cambria"/>
                <w:b/>
                <w:sz w:val="24"/>
                <w:szCs w:val="24"/>
                <w:lang w:val="sr-Cyrl-CS"/>
              </w:rPr>
            </w:pPr>
            <w:r w:rsidRPr="00FB43D6">
              <w:rPr>
                <w:rFonts w:ascii="Cambria" w:hAnsi="Cambria"/>
                <w:b/>
                <w:sz w:val="24"/>
                <w:szCs w:val="24"/>
                <w:lang w:val="sr-Cyrl-CS"/>
              </w:rPr>
              <w:t xml:space="preserve">                            Место/Локација</w:t>
            </w:r>
          </w:p>
        </w:tc>
      </w:tr>
      <w:tr w:rsidR="00FB43D6" w:rsidRPr="000221CC" w:rsidTr="00FB43D6">
        <w:tc>
          <w:tcPr>
            <w:tcW w:w="52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B43D6" w:rsidRPr="00FB43D6" w:rsidRDefault="00FB43D6" w:rsidP="003C79E4">
            <w:pPr>
              <w:spacing w:before="60" w:after="60"/>
              <w:jc w:val="center"/>
              <w:rPr>
                <w:rFonts w:ascii="Cambria" w:hAnsi="Cambria"/>
                <w:b/>
                <w:sz w:val="24"/>
                <w:szCs w:val="24"/>
                <w:lang w:val="sr-Cyrl-CS"/>
              </w:rPr>
            </w:pPr>
            <w:r w:rsidRPr="00FB43D6">
              <w:rPr>
                <w:rFonts w:ascii="Cambria" w:hAnsi="Cambria"/>
                <w:b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99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B43D6" w:rsidRPr="00FB43D6" w:rsidRDefault="00FB43D6" w:rsidP="003C79E4">
            <w:pPr>
              <w:spacing w:before="60" w:after="60"/>
              <w:jc w:val="center"/>
              <w:rPr>
                <w:rFonts w:ascii="Cambria" w:hAnsi="Cambria"/>
                <w:sz w:val="24"/>
                <w:szCs w:val="24"/>
                <w:lang w:val="sr-Cyrl-CS"/>
              </w:rPr>
            </w:pPr>
            <w:r w:rsidRPr="00FB43D6">
              <w:rPr>
                <w:rFonts w:ascii="Cambria" w:hAnsi="Cambria"/>
                <w:b/>
                <w:sz w:val="24"/>
                <w:szCs w:val="24"/>
                <w:lang w:val="sr-Cyrl-CS"/>
              </w:rPr>
              <w:t>10. новембар</w:t>
            </w:r>
            <w:r w:rsidRPr="00FB43D6">
              <w:rPr>
                <w:rFonts w:ascii="Cambria" w:hAnsi="Cambria"/>
                <w:sz w:val="24"/>
                <w:szCs w:val="24"/>
                <w:lang w:val="sr-Cyrl-CS"/>
              </w:rPr>
              <w:t xml:space="preserve"> 2014. (понедељак)</w:t>
            </w:r>
          </w:p>
          <w:p w:rsidR="00FB43D6" w:rsidRPr="00FB43D6" w:rsidRDefault="00FB43D6" w:rsidP="0065694F">
            <w:pPr>
              <w:spacing w:before="60" w:after="60"/>
              <w:jc w:val="center"/>
              <w:rPr>
                <w:rFonts w:ascii="Cambria" w:hAnsi="Cambria"/>
                <w:i/>
                <w:sz w:val="24"/>
                <w:szCs w:val="24"/>
                <w:lang w:val="sr-Cyrl-CS"/>
              </w:rPr>
            </w:pPr>
          </w:p>
        </w:tc>
        <w:tc>
          <w:tcPr>
            <w:tcW w:w="459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B43D6" w:rsidRPr="00FB43D6" w:rsidRDefault="00FB43D6" w:rsidP="003C79E4">
            <w:pPr>
              <w:spacing w:before="60" w:after="60"/>
              <w:jc w:val="center"/>
              <w:rPr>
                <w:rFonts w:ascii="Cambria" w:hAnsi="Cambria"/>
                <w:sz w:val="24"/>
                <w:szCs w:val="24"/>
                <w:lang w:val="sr-Cyrl-CS"/>
              </w:rPr>
            </w:pPr>
          </w:p>
          <w:p w:rsidR="00FB43D6" w:rsidRPr="00FB43D6" w:rsidRDefault="00FB43D6" w:rsidP="003C79E4">
            <w:pPr>
              <w:spacing w:before="60" w:after="60"/>
              <w:jc w:val="center"/>
              <w:rPr>
                <w:rFonts w:ascii="Cambria" w:hAnsi="Cambria"/>
                <w:i/>
                <w:sz w:val="24"/>
                <w:szCs w:val="24"/>
                <w:lang w:val="sr-Cyrl-CS"/>
              </w:rPr>
            </w:pPr>
            <w:r w:rsidRPr="00FB43D6">
              <w:rPr>
                <w:rFonts w:ascii="Cambria" w:hAnsi="Cambria"/>
                <w:i/>
                <w:sz w:val="24"/>
                <w:szCs w:val="24"/>
                <w:lang w:val="sr-Cyrl-CS"/>
              </w:rPr>
              <w:t>Почетак у 12:00</w:t>
            </w:r>
          </w:p>
        </w:tc>
        <w:tc>
          <w:tcPr>
            <w:tcW w:w="639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B43D6" w:rsidRPr="00FB43D6" w:rsidRDefault="00FB43D6" w:rsidP="00FB43D6">
            <w:pPr>
              <w:spacing w:before="60" w:after="60"/>
              <w:jc w:val="center"/>
              <w:rPr>
                <w:rFonts w:ascii="Cambria" w:hAnsi="Cambria"/>
                <w:b/>
                <w:sz w:val="24"/>
                <w:szCs w:val="24"/>
                <w:lang w:val="sr-Cyrl-CS"/>
              </w:rPr>
            </w:pPr>
            <w:r w:rsidRPr="00FB43D6">
              <w:rPr>
                <w:rFonts w:ascii="Cambria" w:hAnsi="Cambria"/>
                <w:b/>
                <w:sz w:val="24"/>
                <w:szCs w:val="24"/>
                <w:lang w:val="sr-Cyrl-CS"/>
              </w:rPr>
              <w:t>Ужице</w:t>
            </w:r>
          </w:p>
          <w:p w:rsidR="00FB43D6" w:rsidRPr="00FB43D6" w:rsidRDefault="00FB43D6" w:rsidP="00FB43D6">
            <w:pPr>
              <w:spacing w:before="60" w:after="60"/>
              <w:jc w:val="center"/>
              <w:rPr>
                <w:rFonts w:ascii="Cambria" w:hAnsi="Cambria"/>
                <w:sz w:val="24"/>
                <w:szCs w:val="24"/>
                <w:lang w:val="sr-Cyrl-CS"/>
              </w:rPr>
            </w:pPr>
            <w:r w:rsidRPr="00FB43D6">
              <w:rPr>
                <w:rFonts w:ascii="Cambria" w:hAnsi="Cambria"/>
                <w:i/>
                <w:sz w:val="24"/>
                <w:szCs w:val="24"/>
                <w:lang w:val="sr-Cyrl-CS"/>
              </w:rPr>
              <w:t>Зграда градске у</w:t>
            </w:r>
            <w:r>
              <w:rPr>
                <w:rFonts w:ascii="Cambria" w:hAnsi="Cambria"/>
                <w:i/>
                <w:sz w:val="24"/>
                <w:szCs w:val="24"/>
                <w:lang w:val="sr-Cyrl-CS"/>
              </w:rPr>
              <w:t xml:space="preserve">праве, скупштинска сала, </w:t>
            </w:r>
            <w:r w:rsidRPr="00FB43D6">
              <w:rPr>
                <w:rFonts w:ascii="Cambria" w:hAnsi="Cambria"/>
                <w:i/>
                <w:sz w:val="24"/>
                <w:szCs w:val="24"/>
                <w:lang w:val="ru-RU"/>
              </w:rPr>
              <w:t>Димитрија Туцовића 52</w:t>
            </w:r>
          </w:p>
        </w:tc>
      </w:tr>
      <w:tr w:rsidR="00FB43D6" w:rsidRPr="000221CC" w:rsidTr="00EF1776">
        <w:trPr>
          <w:trHeight w:val="1136"/>
        </w:trPr>
        <w:tc>
          <w:tcPr>
            <w:tcW w:w="523" w:type="dxa"/>
            <w:shd w:val="clear" w:color="auto" w:fill="auto"/>
            <w:vAlign w:val="center"/>
          </w:tcPr>
          <w:p w:rsidR="00FB43D6" w:rsidRPr="00FB43D6" w:rsidRDefault="00FB43D6" w:rsidP="00456236">
            <w:pPr>
              <w:spacing w:before="60" w:after="60"/>
              <w:jc w:val="center"/>
              <w:rPr>
                <w:rFonts w:ascii="Cambria" w:hAnsi="Cambria"/>
                <w:b/>
                <w:sz w:val="24"/>
                <w:szCs w:val="24"/>
                <w:lang w:val="sr-Cyrl-CS"/>
              </w:rPr>
            </w:pPr>
            <w:r w:rsidRPr="00FB43D6">
              <w:rPr>
                <w:rFonts w:ascii="Cambria" w:hAnsi="Cambria"/>
                <w:b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FB43D6" w:rsidRPr="00FB43D6" w:rsidRDefault="001E0672" w:rsidP="00456236">
            <w:pPr>
              <w:spacing w:before="60" w:after="60"/>
              <w:jc w:val="center"/>
              <w:rPr>
                <w:rFonts w:ascii="Cambria" w:hAnsi="Cambria"/>
                <w:sz w:val="24"/>
                <w:szCs w:val="24"/>
                <w:lang w:val="sr-Cyrl-CS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17</w:t>
            </w:r>
            <w:r w:rsidR="00FB43D6" w:rsidRPr="00FB43D6">
              <w:rPr>
                <w:rFonts w:ascii="Cambria" w:hAnsi="Cambria"/>
                <w:b/>
                <w:sz w:val="24"/>
                <w:szCs w:val="24"/>
              </w:rPr>
              <w:t>.</w:t>
            </w:r>
            <w:r w:rsidR="00FB43D6" w:rsidRPr="00FB43D6">
              <w:rPr>
                <w:rFonts w:ascii="Cambria" w:hAnsi="Cambria"/>
                <w:b/>
                <w:sz w:val="24"/>
                <w:szCs w:val="24"/>
                <w:lang w:val="sr-Cyrl-CS"/>
              </w:rPr>
              <w:t>новембар</w:t>
            </w:r>
            <w:r w:rsidR="00FB43D6" w:rsidRPr="00FB43D6">
              <w:rPr>
                <w:rFonts w:ascii="Cambria" w:hAnsi="Cambria"/>
                <w:sz w:val="24"/>
                <w:szCs w:val="24"/>
                <w:lang w:val="sr-Cyrl-CS"/>
              </w:rPr>
              <w:t>2014.</w:t>
            </w:r>
          </w:p>
          <w:p w:rsidR="00FB43D6" w:rsidRPr="00EF1776" w:rsidRDefault="00FB43D6" w:rsidP="001E0672">
            <w:pPr>
              <w:spacing w:before="60" w:after="60"/>
              <w:jc w:val="center"/>
              <w:rPr>
                <w:rFonts w:ascii="Cambria" w:hAnsi="Cambria"/>
                <w:sz w:val="24"/>
                <w:szCs w:val="24"/>
                <w:lang w:val="sr-Latn-CS"/>
              </w:rPr>
            </w:pPr>
            <w:r w:rsidRPr="00FB43D6">
              <w:rPr>
                <w:rFonts w:ascii="Cambria" w:hAnsi="Cambria"/>
                <w:sz w:val="24"/>
                <w:szCs w:val="24"/>
                <w:lang w:val="sr-Cyrl-CS"/>
              </w:rPr>
              <w:t>(</w:t>
            </w:r>
            <w:r w:rsidR="001E0672">
              <w:rPr>
                <w:rFonts w:ascii="Cambria" w:hAnsi="Cambria"/>
                <w:sz w:val="24"/>
                <w:szCs w:val="24"/>
                <w:lang w:val="sr-Cyrl-CS"/>
              </w:rPr>
              <w:t>понедељак</w:t>
            </w:r>
            <w:r w:rsidRPr="00FB43D6">
              <w:rPr>
                <w:rFonts w:ascii="Cambria" w:hAnsi="Cambria"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4590" w:type="dxa"/>
            <w:shd w:val="clear" w:color="auto" w:fill="auto"/>
            <w:vAlign w:val="center"/>
          </w:tcPr>
          <w:p w:rsidR="00FB43D6" w:rsidRPr="00FB43D6" w:rsidRDefault="00FB43D6" w:rsidP="00456236">
            <w:pPr>
              <w:spacing w:before="60" w:after="60"/>
              <w:jc w:val="center"/>
              <w:rPr>
                <w:rFonts w:ascii="Cambria" w:hAnsi="Cambria"/>
                <w:sz w:val="24"/>
                <w:szCs w:val="24"/>
                <w:lang w:val="sr-Cyrl-CS"/>
              </w:rPr>
            </w:pPr>
            <w:r w:rsidRPr="00FB43D6">
              <w:rPr>
                <w:rFonts w:ascii="Cambria" w:hAnsi="Cambria"/>
                <w:i/>
                <w:sz w:val="24"/>
                <w:szCs w:val="24"/>
                <w:lang w:val="sr-Cyrl-CS"/>
              </w:rPr>
              <w:t>Почетак у</w:t>
            </w:r>
            <w:r w:rsidRPr="00FB43D6">
              <w:rPr>
                <w:rFonts w:ascii="Cambria" w:hAnsi="Cambria"/>
                <w:i/>
                <w:sz w:val="24"/>
                <w:szCs w:val="24"/>
              </w:rPr>
              <w:t xml:space="preserve"> 1</w:t>
            </w:r>
            <w:r w:rsidR="005B59B5">
              <w:rPr>
                <w:rFonts w:ascii="Cambria" w:hAnsi="Cambria"/>
                <w:i/>
                <w:sz w:val="24"/>
                <w:szCs w:val="24"/>
                <w:lang w:val="sr-Latn-CS"/>
              </w:rPr>
              <w:t>4</w:t>
            </w:r>
            <w:r w:rsidRPr="00FB43D6">
              <w:rPr>
                <w:rFonts w:ascii="Cambria" w:hAnsi="Cambria"/>
                <w:i/>
                <w:sz w:val="24"/>
                <w:szCs w:val="24"/>
              </w:rPr>
              <w:t>:00</w:t>
            </w:r>
          </w:p>
        </w:tc>
        <w:tc>
          <w:tcPr>
            <w:tcW w:w="6390" w:type="dxa"/>
            <w:shd w:val="clear" w:color="auto" w:fill="auto"/>
            <w:vAlign w:val="center"/>
          </w:tcPr>
          <w:p w:rsidR="00FB43D6" w:rsidRPr="00FB43D6" w:rsidRDefault="00FB43D6" w:rsidP="00FB43D6">
            <w:pPr>
              <w:spacing w:before="60" w:after="60"/>
              <w:jc w:val="center"/>
              <w:rPr>
                <w:rFonts w:ascii="Cambria" w:hAnsi="Cambria"/>
                <w:b/>
                <w:sz w:val="24"/>
                <w:szCs w:val="24"/>
                <w:lang w:val="sr-Cyrl-CS"/>
              </w:rPr>
            </w:pPr>
            <w:r w:rsidRPr="00FB43D6">
              <w:rPr>
                <w:rFonts w:ascii="Cambria" w:hAnsi="Cambria"/>
                <w:b/>
                <w:sz w:val="24"/>
                <w:szCs w:val="24"/>
                <w:lang w:val="sr-Cyrl-CS"/>
              </w:rPr>
              <w:t>Нови Сад</w:t>
            </w:r>
          </w:p>
          <w:p w:rsidR="00FB43D6" w:rsidRPr="00FB43D6" w:rsidRDefault="00FB43D6" w:rsidP="00FB43D6">
            <w:pPr>
              <w:spacing w:before="60" w:after="60"/>
              <w:jc w:val="center"/>
              <w:rPr>
                <w:rFonts w:ascii="Cambria" w:hAnsi="Cambria"/>
                <w:sz w:val="24"/>
                <w:szCs w:val="24"/>
                <w:lang w:val="sr-Cyrl-CS"/>
              </w:rPr>
            </w:pPr>
            <w:r w:rsidRPr="00FB43D6">
              <w:rPr>
                <w:rFonts w:ascii="Cambria" w:hAnsi="Cambria"/>
                <w:i/>
                <w:sz w:val="24"/>
                <w:szCs w:val="24"/>
                <w:lang w:val="sr-Cyrl-CS"/>
              </w:rPr>
              <w:t>Св</w:t>
            </w:r>
            <w:r>
              <w:rPr>
                <w:rFonts w:ascii="Cambria" w:hAnsi="Cambria"/>
                <w:i/>
                <w:sz w:val="24"/>
                <w:szCs w:val="24"/>
                <w:lang w:val="sr-Cyrl-CS"/>
              </w:rPr>
              <w:t xml:space="preserve">ечана сала градске куће, </w:t>
            </w:r>
            <w:r w:rsidRPr="00FB43D6">
              <w:rPr>
                <w:rFonts w:ascii="Cambria" w:hAnsi="Cambria"/>
                <w:i/>
                <w:sz w:val="24"/>
                <w:szCs w:val="24"/>
                <w:lang w:val="sr-Cyrl-CS"/>
              </w:rPr>
              <w:t>Трг Слободе 1</w:t>
            </w:r>
          </w:p>
        </w:tc>
      </w:tr>
      <w:tr w:rsidR="00FB43D6" w:rsidRPr="000221CC" w:rsidTr="00EF1776">
        <w:trPr>
          <w:trHeight w:val="1286"/>
        </w:trPr>
        <w:tc>
          <w:tcPr>
            <w:tcW w:w="523" w:type="dxa"/>
            <w:shd w:val="clear" w:color="auto" w:fill="auto"/>
            <w:vAlign w:val="center"/>
          </w:tcPr>
          <w:p w:rsidR="00FB43D6" w:rsidRPr="00FB43D6" w:rsidRDefault="00FB43D6" w:rsidP="003C79E4">
            <w:pPr>
              <w:spacing w:before="60" w:after="60"/>
              <w:jc w:val="center"/>
              <w:rPr>
                <w:rFonts w:ascii="Cambria" w:hAnsi="Cambria"/>
                <w:b/>
                <w:sz w:val="24"/>
                <w:szCs w:val="24"/>
                <w:lang w:val="sr-Cyrl-CS"/>
              </w:rPr>
            </w:pPr>
            <w:r w:rsidRPr="00FB43D6">
              <w:rPr>
                <w:rFonts w:ascii="Cambria" w:hAnsi="Cambria"/>
                <w:b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FB43D6" w:rsidRPr="00FB43D6" w:rsidRDefault="00FB43D6" w:rsidP="00DE648F">
            <w:pPr>
              <w:spacing w:before="60" w:after="60"/>
              <w:jc w:val="center"/>
              <w:rPr>
                <w:rFonts w:ascii="Cambria" w:hAnsi="Cambria"/>
                <w:sz w:val="24"/>
                <w:szCs w:val="24"/>
                <w:lang w:val="sr-Cyrl-CS"/>
              </w:rPr>
            </w:pPr>
            <w:r w:rsidRPr="00FB43D6">
              <w:rPr>
                <w:rFonts w:ascii="Cambria" w:hAnsi="Cambria"/>
                <w:b/>
                <w:sz w:val="24"/>
                <w:szCs w:val="24"/>
                <w:lang w:val="sr-Cyrl-CS"/>
              </w:rPr>
              <w:t>18. новембар</w:t>
            </w:r>
            <w:r w:rsidRPr="00FB43D6">
              <w:rPr>
                <w:rFonts w:ascii="Cambria" w:hAnsi="Cambria"/>
                <w:sz w:val="24"/>
                <w:szCs w:val="24"/>
                <w:lang w:val="sr-Cyrl-CS"/>
              </w:rPr>
              <w:t xml:space="preserve"> 2014.</w:t>
            </w:r>
          </w:p>
          <w:p w:rsidR="00FB43D6" w:rsidRPr="00EF1776" w:rsidRDefault="00FB43D6" w:rsidP="00CC754F">
            <w:pPr>
              <w:spacing w:before="60" w:after="60"/>
              <w:jc w:val="center"/>
              <w:rPr>
                <w:rFonts w:ascii="Cambria" w:hAnsi="Cambria"/>
                <w:sz w:val="24"/>
                <w:szCs w:val="24"/>
                <w:lang w:val="sr-Latn-CS"/>
              </w:rPr>
            </w:pPr>
            <w:r w:rsidRPr="00FB43D6">
              <w:rPr>
                <w:rFonts w:ascii="Cambria" w:hAnsi="Cambria"/>
                <w:sz w:val="24"/>
                <w:szCs w:val="24"/>
                <w:lang w:val="sr-Cyrl-CS"/>
              </w:rPr>
              <w:t>(уторак)</w:t>
            </w:r>
          </w:p>
        </w:tc>
        <w:tc>
          <w:tcPr>
            <w:tcW w:w="4590" w:type="dxa"/>
            <w:shd w:val="clear" w:color="auto" w:fill="auto"/>
            <w:vAlign w:val="center"/>
          </w:tcPr>
          <w:p w:rsidR="00FB43D6" w:rsidRPr="00FB43D6" w:rsidRDefault="00FB43D6" w:rsidP="00CC754F">
            <w:pPr>
              <w:spacing w:before="60" w:after="60"/>
              <w:jc w:val="center"/>
              <w:rPr>
                <w:rFonts w:ascii="Cambria" w:hAnsi="Cambria"/>
                <w:sz w:val="24"/>
                <w:szCs w:val="24"/>
                <w:lang w:val="sr-Cyrl-CS"/>
              </w:rPr>
            </w:pPr>
            <w:r w:rsidRPr="00FB43D6">
              <w:rPr>
                <w:rFonts w:ascii="Cambria" w:hAnsi="Cambria"/>
                <w:i/>
                <w:sz w:val="24"/>
                <w:szCs w:val="24"/>
                <w:lang w:val="sr-Cyrl-CS"/>
              </w:rPr>
              <w:t>Почетак</w:t>
            </w:r>
            <w:r w:rsidR="00692820">
              <w:rPr>
                <w:rFonts w:ascii="Cambria" w:hAnsi="Cambria"/>
                <w:i/>
                <w:sz w:val="24"/>
                <w:szCs w:val="24"/>
                <w:lang w:val="sr-Cyrl-CS"/>
              </w:rPr>
              <w:t xml:space="preserve"> у 1</w:t>
            </w:r>
            <w:r w:rsidR="00692820">
              <w:rPr>
                <w:rFonts w:ascii="Cambria" w:hAnsi="Cambria"/>
                <w:i/>
                <w:sz w:val="24"/>
                <w:szCs w:val="24"/>
              </w:rPr>
              <w:t>4</w:t>
            </w:r>
            <w:bookmarkStart w:id="0" w:name="_GoBack"/>
            <w:bookmarkEnd w:id="0"/>
            <w:r w:rsidRPr="00FB43D6">
              <w:rPr>
                <w:rFonts w:ascii="Cambria" w:hAnsi="Cambria"/>
                <w:i/>
                <w:sz w:val="24"/>
                <w:szCs w:val="24"/>
                <w:lang w:val="sr-Cyrl-CS"/>
              </w:rPr>
              <w:t>:</w:t>
            </w:r>
            <w:r w:rsidR="000221CC">
              <w:rPr>
                <w:rFonts w:ascii="Cambria" w:hAnsi="Cambria"/>
                <w:i/>
                <w:sz w:val="24"/>
                <w:szCs w:val="24"/>
                <w:lang w:val="sr-Cyrl-CS"/>
              </w:rPr>
              <w:t>15</w:t>
            </w:r>
          </w:p>
        </w:tc>
        <w:tc>
          <w:tcPr>
            <w:tcW w:w="6390" w:type="dxa"/>
            <w:shd w:val="clear" w:color="auto" w:fill="auto"/>
            <w:vAlign w:val="center"/>
          </w:tcPr>
          <w:p w:rsidR="00FB43D6" w:rsidRPr="00FB43D6" w:rsidRDefault="00FB43D6" w:rsidP="00FB43D6">
            <w:pPr>
              <w:spacing w:before="60" w:after="60"/>
              <w:jc w:val="center"/>
              <w:rPr>
                <w:rFonts w:ascii="Cambria" w:hAnsi="Cambria"/>
                <w:b/>
                <w:sz w:val="24"/>
                <w:szCs w:val="24"/>
                <w:lang w:val="sr-Cyrl-CS"/>
              </w:rPr>
            </w:pPr>
            <w:r w:rsidRPr="00FB43D6">
              <w:rPr>
                <w:rFonts w:ascii="Cambria" w:hAnsi="Cambria"/>
                <w:b/>
                <w:sz w:val="24"/>
                <w:szCs w:val="24"/>
                <w:lang w:val="sr-Cyrl-CS"/>
              </w:rPr>
              <w:t>Нови Пазар</w:t>
            </w:r>
          </w:p>
          <w:p w:rsidR="00FB43D6" w:rsidRPr="00FB43D6" w:rsidRDefault="00FB43D6" w:rsidP="00FB43D6">
            <w:pPr>
              <w:spacing w:before="60" w:after="60"/>
              <w:jc w:val="center"/>
              <w:rPr>
                <w:rFonts w:ascii="Cambria" w:hAnsi="Cambria"/>
                <w:sz w:val="24"/>
                <w:szCs w:val="24"/>
                <w:lang w:val="sr-Cyrl-CS"/>
              </w:rPr>
            </w:pPr>
            <w:r w:rsidRPr="00FB43D6">
              <w:rPr>
                <w:rFonts w:ascii="Cambria" w:hAnsi="Cambria"/>
                <w:i/>
                <w:sz w:val="24"/>
                <w:szCs w:val="24"/>
                <w:lang w:val="sr-Cyrl-CS"/>
              </w:rPr>
              <w:t>Зграда градске управе, скупштинска сала, Стевана Немање 2</w:t>
            </w:r>
          </w:p>
        </w:tc>
      </w:tr>
      <w:tr w:rsidR="00EF1776" w:rsidRPr="00FB43D6" w:rsidTr="00EF1776">
        <w:trPr>
          <w:trHeight w:val="742"/>
        </w:trPr>
        <w:tc>
          <w:tcPr>
            <w:tcW w:w="523" w:type="dxa"/>
            <w:shd w:val="clear" w:color="auto" w:fill="auto"/>
            <w:vAlign w:val="center"/>
          </w:tcPr>
          <w:p w:rsidR="00EF1776" w:rsidRPr="00EF1776" w:rsidRDefault="00EF1776" w:rsidP="003C79E4">
            <w:pPr>
              <w:spacing w:before="60" w:after="60"/>
              <w:jc w:val="center"/>
              <w:rPr>
                <w:rFonts w:ascii="Cambria" w:hAnsi="Cambria"/>
                <w:b/>
                <w:sz w:val="24"/>
                <w:szCs w:val="24"/>
                <w:lang w:val="sr-Latn-CS"/>
              </w:rPr>
            </w:pPr>
            <w:r>
              <w:rPr>
                <w:rFonts w:ascii="Cambria" w:hAnsi="Cambria"/>
                <w:b/>
                <w:sz w:val="24"/>
                <w:szCs w:val="24"/>
                <w:lang w:val="sr-Latn-CS"/>
              </w:rPr>
              <w:t>4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EF1776" w:rsidRDefault="00EF1776" w:rsidP="00DE648F">
            <w:pPr>
              <w:spacing w:before="60" w:after="60"/>
              <w:jc w:val="center"/>
              <w:rPr>
                <w:rFonts w:ascii="Cambria" w:hAnsi="Cambria"/>
                <w:b/>
                <w:sz w:val="24"/>
                <w:szCs w:val="24"/>
                <w:lang w:val="sr-Cyrl-CS"/>
              </w:rPr>
            </w:pPr>
            <w:r>
              <w:rPr>
                <w:rFonts w:ascii="Cambria" w:hAnsi="Cambria"/>
                <w:b/>
                <w:sz w:val="24"/>
                <w:szCs w:val="24"/>
                <w:lang w:val="sr-Latn-CS"/>
              </w:rPr>
              <w:t xml:space="preserve">19. </w:t>
            </w:r>
            <w:r>
              <w:rPr>
                <w:rFonts w:ascii="Cambria" w:hAnsi="Cambria"/>
                <w:b/>
                <w:sz w:val="24"/>
                <w:szCs w:val="24"/>
                <w:lang w:val="sr-Cyrl-CS"/>
              </w:rPr>
              <w:t>новембар</w:t>
            </w:r>
          </w:p>
          <w:p w:rsidR="00EF1776" w:rsidRPr="00EF1776" w:rsidRDefault="00EF1776" w:rsidP="00DE648F">
            <w:pPr>
              <w:spacing w:before="60" w:after="60"/>
              <w:jc w:val="center"/>
              <w:rPr>
                <w:rFonts w:ascii="Cambria" w:hAnsi="Cambria"/>
                <w:sz w:val="24"/>
                <w:szCs w:val="24"/>
                <w:lang w:val="sr-Cyrl-CS"/>
              </w:rPr>
            </w:pPr>
            <w:r w:rsidRPr="00EF1776">
              <w:rPr>
                <w:rFonts w:ascii="Cambria" w:hAnsi="Cambria"/>
                <w:sz w:val="24"/>
                <w:szCs w:val="24"/>
                <w:lang w:val="sr-Cyrl-CS"/>
              </w:rPr>
              <w:t>2014.</w:t>
            </w:r>
          </w:p>
          <w:p w:rsidR="00EF1776" w:rsidRPr="00EF1776" w:rsidRDefault="00EF1776" w:rsidP="00DE648F">
            <w:pPr>
              <w:spacing w:before="60" w:after="60"/>
              <w:jc w:val="center"/>
              <w:rPr>
                <w:rFonts w:ascii="Cambria" w:hAnsi="Cambria"/>
                <w:sz w:val="24"/>
                <w:szCs w:val="24"/>
                <w:lang w:val="sr-Cyrl-CS"/>
              </w:rPr>
            </w:pPr>
            <w:r w:rsidRPr="00EF1776">
              <w:rPr>
                <w:rFonts w:ascii="Cambria" w:hAnsi="Cambria"/>
                <w:sz w:val="24"/>
                <w:szCs w:val="24"/>
                <w:lang w:val="sr-Cyrl-CS"/>
              </w:rPr>
              <w:t>(среда)</w:t>
            </w:r>
          </w:p>
        </w:tc>
        <w:tc>
          <w:tcPr>
            <w:tcW w:w="4590" w:type="dxa"/>
            <w:shd w:val="clear" w:color="auto" w:fill="auto"/>
            <w:vAlign w:val="center"/>
          </w:tcPr>
          <w:p w:rsidR="00EF1776" w:rsidRPr="00FB43D6" w:rsidRDefault="00EF1776" w:rsidP="001E0672">
            <w:pPr>
              <w:spacing w:before="60" w:after="60"/>
              <w:jc w:val="center"/>
              <w:rPr>
                <w:rFonts w:ascii="Cambria" w:hAnsi="Cambria"/>
                <w:i/>
                <w:sz w:val="24"/>
                <w:szCs w:val="24"/>
                <w:lang w:val="sr-Cyrl-CS"/>
              </w:rPr>
            </w:pPr>
            <w:r>
              <w:rPr>
                <w:rFonts w:ascii="Cambria" w:hAnsi="Cambria"/>
                <w:i/>
                <w:sz w:val="24"/>
                <w:szCs w:val="24"/>
                <w:lang w:val="sr-Cyrl-CS"/>
              </w:rPr>
              <w:t xml:space="preserve">Почетак у </w:t>
            </w:r>
            <w:r w:rsidR="001E0672">
              <w:rPr>
                <w:rFonts w:ascii="Cambria" w:hAnsi="Cambria"/>
                <w:i/>
                <w:sz w:val="24"/>
                <w:szCs w:val="24"/>
                <w:lang w:val="sr-Cyrl-CS"/>
              </w:rPr>
              <w:t>11:00</w:t>
            </w:r>
          </w:p>
        </w:tc>
        <w:tc>
          <w:tcPr>
            <w:tcW w:w="6390" w:type="dxa"/>
            <w:shd w:val="clear" w:color="auto" w:fill="auto"/>
            <w:vAlign w:val="center"/>
          </w:tcPr>
          <w:p w:rsidR="00EF1776" w:rsidRDefault="00EF1776" w:rsidP="00FB43D6">
            <w:pPr>
              <w:spacing w:before="60" w:after="60"/>
              <w:jc w:val="center"/>
              <w:rPr>
                <w:rFonts w:ascii="Cambria" w:hAnsi="Cambria"/>
                <w:b/>
                <w:sz w:val="24"/>
                <w:szCs w:val="24"/>
                <w:lang w:val="sr-Cyrl-CS"/>
              </w:rPr>
            </w:pPr>
            <w:r>
              <w:rPr>
                <w:rFonts w:ascii="Cambria" w:hAnsi="Cambria"/>
                <w:b/>
                <w:sz w:val="24"/>
                <w:szCs w:val="24"/>
                <w:lang w:val="sr-Cyrl-CS"/>
              </w:rPr>
              <w:t>Косовска Митровица</w:t>
            </w:r>
          </w:p>
          <w:p w:rsidR="00EF1776" w:rsidRPr="001E0672" w:rsidRDefault="001E0672" w:rsidP="00FB43D6">
            <w:pPr>
              <w:spacing w:before="60" w:after="60"/>
              <w:jc w:val="center"/>
              <w:rPr>
                <w:rFonts w:ascii="Cambria" w:hAnsi="Cambria"/>
                <w:i/>
                <w:sz w:val="24"/>
                <w:szCs w:val="24"/>
                <w:lang w:val="sr-Cyrl-CS"/>
              </w:rPr>
            </w:pPr>
            <w:r w:rsidRPr="001E0672">
              <w:rPr>
                <w:rFonts w:ascii="Cambria" w:hAnsi="Cambria"/>
                <w:i/>
                <w:sz w:val="24"/>
                <w:szCs w:val="24"/>
                <w:lang w:val="sr-Cyrl-CS"/>
              </w:rPr>
              <w:t>универзитетска сала</w:t>
            </w:r>
          </w:p>
        </w:tc>
      </w:tr>
      <w:tr w:rsidR="00FB43D6" w:rsidRPr="000221CC" w:rsidTr="00FB43D6">
        <w:tc>
          <w:tcPr>
            <w:tcW w:w="523" w:type="dxa"/>
            <w:shd w:val="clear" w:color="auto" w:fill="auto"/>
            <w:vAlign w:val="center"/>
          </w:tcPr>
          <w:p w:rsidR="00FB43D6" w:rsidRPr="00EF1776" w:rsidRDefault="00EF1776" w:rsidP="003C79E4">
            <w:pPr>
              <w:spacing w:before="60" w:after="60"/>
              <w:jc w:val="center"/>
              <w:rPr>
                <w:rFonts w:ascii="Cambria" w:hAnsi="Cambria"/>
                <w:b/>
                <w:sz w:val="24"/>
                <w:szCs w:val="24"/>
                <w:lang w:val="sr-Latn-CS"/>
              </w:rPr>
            </w:pPr>
            <w:r>
              <w:rPr>
                <w:rFonts w:ascii="Cambria" w:hAnsi="Cambria"/>
                <w:b/>
                <w:sz w:val="24"/>
                <w:szCs w:val="24"/>
                <w:lang w:val="sr-Latn-CS"/>
              </w:rPr>
              <w:t>5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FB43D6" w:rsidRPr="00FB43D6" w:rsidRDefault="00FB43D6" w:rsidP="003C79E4">
            <w:pPr>
              <w:spacing w:before="60" w:after="60"/>
              <w:jc w:val="center"/>
              <w:rPr>
                <w:rFonts w:ascii="Cambria" w:hAnsi="Cambria"/>
                <w:sz w:val="24"/>
                <w:szCs w:val="24"/>
                <w:lang w:val="sr-Cyrl-CS"/>
              </w:rPr>
            </w:pPr>
            <w:r w:rsidRPr="00FB43D6">
              <w:rPr>
                <w:rFonts w:ascii="Cambria" w:hAnsi="Cambria"/>
                <w:b/>
                <w:sz w:val="24"/>
                <w:szCs w:val="24"/>
                <w:lang w:val="sr-Cyrl-CS"/>
              </w:rPr>
              <w:t>20. новембар</w:t>
            </w:r>
            <w:r w:rsidRPr="00FB43D6">
              <w:rPr>
                <w:rFonts w:ascii="Cambria" w:hAnsi="Cambria"/>
                <w:sz w:val="24"/>
                <w:szCs w:val="24"/>
                <w:lang w:val="sr-Cyrl-CS"/>
              </w:rPr>
              <w:t xml:space="preserve"> 2014.</w:t>
            </w:r>
          </w:p>
          <w:p w:rsidR="00FB43D6" w:rsidRPr="00FB43D6" w:rsidRDefault="00FB43D6" w:rsidP="003C79E4">
            <w:pPr>
              <w:spacing w:before="60" w:after="60"/>
              <w:jc w:val="center"/>
              <w:rPr>
                <w:rFonts w:ascii="Cambria" w:hAnsi="Cambria"/>
                <w:sz w:val="24"/>
                <w:szCs w:val="24"/>
                <w:lang w:val="sr-Cyrl-CS"/>
              </w:rPr>
            </w:pPr>
            <w:r>
              <w:rPr>
                <w:rFonts w:ascii="Cambria" w:hAnsi="Cambria"/>
                <w:sz w:val="24"/>
                <w:szCs w:val="24"/>
                <w:lang w:val="sr-Cyrl-CS"/>
              </w:rPr>
              <w:t>(четвртак</w:t>
            </w:r>
            <w:r w:rsidRPr="00FB43D6">
              <w:rPr>
                <w:rFonts w:ascii="Cambria" w:hAnsi="Cambria"/>
                <w:sz w:val="24"/>
                <w:szCs w:val="24"/>
                <w:lang w:val="sr-Cyrl-CS"/>
              </w:rPr>
              <w:t>)</w:t>
            </w:r>
          </w:p>
          <w:p w:rsidR="00FB43D6" w:rsidRPr="00FB43D6" w:rsidRDefault="00FB43D6" w:rsidP="00FB43D6">
            <w:pPr>
              <w:spacing w:before="60" w:after="60"/>
              <w:jc w:val="center"/>
              <w:rPr>
                <w:rFonts w:ascii="Cambria" w:hAnsi="Cambria"/>
                <w:sz w:val="24"/>
                <w:szCs w:val="24"/>
                <w:lang w:val="sr-Cyrl-CS"/>
              </w:rPr>
            </w:pPr>
          </w:p>
        </w:tc>
        <w:tc>
          <w:tcPr>
            <w:tcW w:w="4590" w:type="dxa"/>
            <w:shd w:val="clear" w:color="auto" w:fill="auto"/>
            <w:vAlign w:val="center"/>
          </w:tcPr>
          <w:p w:rsidR="00FB43D6" w:rsidRPr="00FB43D6" w:rsidRDefault="006A56AA" w:rsidP="00FB43D6">
            <w:pPr>
              <w:spacing w:before="60" w:after="60"/>
              <w:jc w:val="center"/>
              <w:rPr>
                <w:rFonts w:ascii="Cambria" w:hAnsi="Cambria"/>
                <w:i/>
                <w:sz w:val="24"/>
                <w:szCs w:val="24"/>
                <w:lang w:val="sr-Cyrl-CS"/>
              </w:rPr>
            </w:pPr>
            <w:r>
              <w:rPr>
                <w:rFonts w:ascii="Cambria" w:hAnsi="Cambria"/>
                <w:i/>
                <w:sz w:val="24"/>
                <w:szCs w:val="24"/>
                <w:lang w:val="sr-Cyrl-CS"/>
              </w:rPr>
              <w:t>Почетак у 1</w:t>
            </w:r>
            <w:r>
              <w:rPr>
                <w:rFonts w:ascii="Cambria" w:hAnsi="Cambria"/>
                <w:i/>
                <w:sz w:val="24"/>
                <w:szCs w:val="24"/>
              </w:rPr>
              <w:t>1</w:t>
            </w:r>
            <w:r w:rsidR="00FB43D6" w:rsidRPr="00FB43D6">
              <w:rPr>
                <w:rFonts w:ascii="Cambria" w:hAnsi="Cambria"/>
                <w:i/>
                <w:sz w:val="24"/>
                <w:szCs w:val="24"/>
                <w:lang w:val="sr-Cyrl-CS"/>
              </w:rPr>
              <w:t>:00</w:t>
            </w:r>
          </w:p>
          <w:p w:rsidR="00FB43D6" w:rsidRPr="00FB43D6" w:rsidRDefault="00FB43D6" w:rsidP="00FB43D6">
            <w:pPr>
              <w:spacing w:before="60" w:after="60"/>
              <w:jc w:val="center"/>
              <w:rPr>
                <w:rFonts w:ascii="Cambria" w:hAnsi="Cambria"/>
                <w:sz w:val="24"/>
                <w:szCs w:val="24"/>
                <w:lang w:val="sr-Cyrl-CS"/>
              </w:rPr>
            </w:pPr>
          </w:p>
        </w:tc>
        <w:tc>
          <w:tcPr>
            <w:tcW w:w="6390" w:type="dxa"/>
            <w:shd w:val="clear" w:color="auto" w:fill="auto"/>
            <w:vAlign w:val="center"/>
          </w:tcPr>
          <w:p w:rsidR="00FB43D6" w:rsidRPr="00FB43D6" w:rsidRDefault="00FB43D6" w:rsidP="00FB43D6">
            <w:pPr>
              <w:spacing w:before="60" w:after="60"/>
              <w:jc w:val="center"/>
              <w:rPr>
                <w:rFonts w:ascii="Cambria" w:hAnsi="Cambria"/>
                <w:b/>
                <w:sz w:val="24"/>
                <w:szCs w:val="24"/>
                <w:lang w:val="sr-Cyrl-CS"/>
              </w:rPr>
            </w:pPr>
            <w:r w:rsidRPr="00FB43D6">
              <w:rPr>
                <w:rFonts w:ascii="Cambria" w:hAnsi="Cambria"/>
                <w:b/>
                <w:sz w:val="24"/>
                <w:szCs w:val="24"/>
                <w:lang w:val="sr-Cyrl-CS"/>
              </w:rPr>
              <w:t>Београд</w:t>
            </w:r>
          </w:p>
          <w:p w:rsidR="00FB43D6" w:rsidRPr="00FB43D6" w:rsidRDefault="00FB43D6" w:rsidP="00FB43D6">
            <w:pPr>
              <w:spacing w:before="60" w:after="60"/>
              <w:jc w:val="center"/>
              <w:rPr>
                <w:rFonts w:ascii="Cambria" w:hAnsi="Cambria"/>
                <w:i/>
                <w:sz w:val="24"/>
                <w:szCs w:val="24"/>
                <w:lang w:val="sr-Cyrl-CS"/>
              </w:rPr>
            </w:pPr>
            <w:r w:rsidRPr="00FB43D6">
              <w:rPr>
                <w:rFonts w:ascii="Cambria" w:hAnsi="Cambria"/>
                <w:i/>
                <w:sz w:val="24"/>
                <w:szCs w:val="24"/>
                <w:lang w:val="sr-Cyrl-CS"/>
              </w:rPr>
              <w:t>Палата Србија, сала Србија, Булевар Михајла Пупина 2</w:t>
            </w:r>
          </w:p>
          <w:p w:rsidR="00FB43D6" w:rsidRPr="00FB43D6" w:rsidRDefault="00FB43D6" w:rsidP="00E6243A">
            <w:pPr>
              <w:spacing w:before="60" w:after="60"/>
              <w:jc w:val="center"/>
              <w:rPr>
                <w:rFonts w:ascii="Cambria" w:hAnsi="Cambria"/>
                <w:i/>
                <w:sz w:val="24"/>
                <w:szCs w:val="24"/>
                <w:lang w:val="sr-Cyrl-CS"/>
              </w:rPr>
            </w:pPr>
          </w:p>
        </w:tc>
      </w:tr>
    </w:tbl>
    <w:p w:rsidR="00274494" w:rsidRDefault="00274494" w:rsidP="0060453C">
      <w:pPr>
        <w:jc w:val="both"/>
        <w:rPr>
          <w:rFonts w:ascii="Cambria" w:hAnsi="Cambria"/>
          <w:sz w:val="24"/>
          <w:szCs w:val="24"/>
          <w:lang w:val="sr-Cyrl-CS"/>
        </w:rPr>
      </w:pPr>
    </w:p>
    <w:p w:rsidR="004842DD" w:rsidRPr="00FB43D6" w:rsidRDefault="004842DD" w:rsidP="004842DD">
      <w:pPr>
        <w:ind w:right="-1015"/>
        <w:jc w:val="both"/>
        <w:rPr>
          <w:rFonts w:ascii="Cambria" w:hAnsi="Cambria"/>
          <w:sz w:val="24"/>
          <w:szCs w:val="24"/>
          <w:lang w:val="sr-Cyrl-CS"/>
        </w:rPr>
      </w:pPr>
      <w:r>
        <w:rPr>
          <w:rFonts w:ascii="Cambria" w:hAnsi="Cambria"/>
          <w:sz w:val="24"/>
          <w:szCs w:val="24"/>
          <w:lang w:val="sr-Cyrl-CS"/>
        </w:rPr>
        <w:t>* Уколико дође до измена времена или места одржавања јавних трибина и округлих столова, исти ће бити одмах објављен на сајту Министарства омладине и спорта.</w:t>
      </w:r>
    </w:p>
    <w:sectPr w:rsidR="004842DD" w:rsidRPr="00FB43D6" w:rsidSect="006D67AE">
      <w:headerReference w:type="default" r:id="rId7"/>
      <w:pgSz w:w="15840" w:h="12240" w:orient="landscape" w:code="1"/>
      <w:pgMar w:top="1267" w:right="2232" w:bottom="864" w:left="1440" w:header="720" w:footer="720" w:gutter="0"/>
      <w:cols w:space="720"/>
      <w:docGrid w:linePitch="600" w:charSpace="3686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4E91" w:rsidRDefault="00924E91">
      <w:pPr>
        <w:spacing w:after="0" w:line="240" w:lineRule="auto"/>
      </w:pPr>
      <w:r>
        <w:separator/>
      </w:r>
    </w:p>
  </w:endnote>
  <w:endnote w:type="continuationSeparator" w:id="1">
    <w:p w:rsidR="00924E91" w:rsidRDefault="00924E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4E91" w:rsidRDefault="00924E91">
      <w:pPr>
        <w:spacing w:after="0" w:line="240" w:lineRule="auto"/>
      </w:pPr>
      <w:r>
        <w:separator/>
      </w:r>
    </w:p>
  </w:footnote>
  <w:footnote w:type="continuationSeparator" w:id="1">
    <w:p w:rsidR="00924E91" w:rsidRDefault="00924E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6E2" w:rsidRDefault="00054F16">
    <w:pPr>
      <w:pStyle w:val="Header"/>
      <w:rPr>
        <w:rFonts w:ascii="Cambria" w:eastAsia="Times New Roman" w:hAnsi="Cambria" w:cs="Cambria"/>
      </w:rPr>
    </w:pPr>
    <w:r>
      <w:rPr>
        <w:rFonts w:ascii="Times New Roman" w:hAnsi="Times New Roman"/>
        <w:noProof/>
        <w:sz w:val="24"/>
        <w:szCs w:val="24"/>
        <w:lang w:eastAsia="en-US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-304800</wp:posOffset>
          </wp:positionH>
          <wp:positionV relativeFrom="paragraph">
            <wp:posOffset>-545465</wp:posOffset>
          </wp:positionV>
          <wp:extent cx="2155825" cy="1233170"/>
          <wp:effectExtent l="19050" t="0" r="0" b="0"/>
          <wp:wrapNone/>
          <wp:docPr id="7" name="Picture 9" descr="Znak-ciril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Znak-cirilic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5825" cy="12331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3751E4" w:rsidRPr="003751E4">
      <w:rPr>
        <w:noProof/>
        <w:lang w:eastAsia="en-US"/>
      </w:rPr>
      <w:pict>
        <v:rect id="Rectangle 6" o:spid="_x0000_s4101" style="position:absolute;margin-left:748.85pt;margin-top:-.15pt;width:7.15pt;height:85.5pt;z-index:-251658240;visibility:visible;mso-wrap-style:non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" fillcolor="#4bacc6" strokecolor="#4f81bd" strokeweight=".26mm">
          <v:stroke endcap="square"/>
          <w10:wrap anchorx="page" anchory="page"/>
        </v:rect>
      </w:pict>
    </w:r>
    <w:r w:rsidR="003751E4" w:rsidRPr="003751E4">
      <w:rPr>
        <w:noProof/>
        <w:lang w:eastAsia="en-US"/>
      </w:rPr>
      <w:pict>
        <v:rect id="Rectangle 472" o:spid="_x0000_s4100" style="position:absolute;margin-left:31.5pt;margin-top:.75pt;width:7.15pt;height:85.5pt;z-index:-251660288;visibility:visible;mso-wrap-style:non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" fillcolor="#4bacc6" strokecolor="#4f81bd" strokeweight=".26mm">
          <v:stroke endcap="square"/>
          <w10:wrap anchorx="page" anchory="page"/>
        </v:rect>
      </w:pict>
    </w:r>
    <w:r w:rsidR="003751E4" w:rsidRPr="003751E4">
      <w:rPr>
        <w:noProof/>
        <w:lang w:eastAsia="en-US"/>
      </w:rPr>
      <w:pict>
        <v:group id="Group 468" o:spid="_x0000_s4097" style="position:absolute;margin-left:0;margin-top:-.75pt;width:791.2pt;height:71.9pt;z-index:251657216;mso-wrap-distance-left:0;mso-wrap-distance-right:0;mso-position-horizontal:center;mso-position-horizontal-relative:page;mso-position-vertical-relative:page" coordorigin=",-15" coordsize="15824,14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" o:spid="_x0000_s4099" type="#_x0000_t32" style="position:absolute;left:-1439;top:-154;width:15823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PXFcb4AAADaAAAADwAAAGRycy9kb3ducmV2LnhtbESPS4vCMBSF94L/IVzBnaZ2IVKNZRgY&#10;cWt9bS/Nte20uSlJ1PrvzcCAy8N5fJxNPphOPMj5xrKCxTwBQVxa3XCl4HT8ma1A+ICssbNMCl7k&#10;Id+ORxvMtH3ygR5FqEQcYZ+hgjqEPpPSlzUZ9HPbE0fvZp3BEKWrpHb4jOOmk2mSLKXBhiOhxp6+&#10;ayrb4m4i93zXthisWxWuvYTzNf097XZKTSfD1xpEoCF8wv/tvVaQwt+VeAPk9g0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E9cVxvgAAANoAAAAPAAAAAAAAAAAAAAAAAKEC&#10;AABkcnMvZG93bnJldi54bWxQSwUGAAAAAAQABAD5AAAAjAMAAAAA&#10;" strokecolor="#31849b" strokeweight=".26mm">
            <v:stroke joinstyle="miter" endcap="square"/>
          </v:shape>
          <v:rect id="Rectangle 470" o:spid="_x0000_s4098" style="position:absolute;left:1440;top:-15;width:4029;height:1437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z/t8QA&#10;AADaAAAADwAAAGRycy9kb3ducmV2LnhtbESPT2vCQBTE7wW/w/KE3uomBoKkrlKVQtuL1Ra8PrPP&#10;/Gn2bchuY/TTuwWhx2FmfsPMl4NpRE+dqywriCcRCOLc6ooLBd9fr08zEM4ja2wsk4ILOVguRg9z&#10;zLQ98476vS9EgLDLUEHpfZtJ6fKSDLqJbYmDd7KdQR9kV0jd4TnATSOnUZRKgxWHhRJbWpeU/+x/&#10;jYK0OMTv2ytH9eaY2NVn/XHQMlXqcTy8PIPwNPj/8L39phUk8Hcl3AC5u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8/7fEAAAA2gAAAA8AAAAAAAAAAAAAAAAAmAIAAGRycy9k&#10;b3ducmV2LnhtbFBLBQYAAAAABAAEAPUAAACJAwAAAAA=&#10;" filled="f" stroked="f" strokecolor="gray">
            <v:stroke joinstyle="round"/>
          </v:rect>
          <w10:wrap anchorx="page" anchory="page"/>
        </v:group>
      </w:pict>
    </w:r>
  </w:p>
  <w:p w:rsidR="007516E2" w:rsidRDefault="007516E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Wingdings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Wingdings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Wingdings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Wingdings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Wingdings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Wingdings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Wingdings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Wingdings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Wingdings" w:hint="default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7992041"/>
    <w:multiLevelType w:val="hybridMultilevel"/>
    <w:tmpl w:val="935480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56130D"/>
    <w:multiLevelType w:val="hybridMultilevel"/>
    <w:tmpl w:val="F9DAE6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9348DA"/>
    <w:multiLevelType w:val="hybridMultilevel"/>
    <w:tmpl w:val="295E65C8"/>
    <w:lvl w:ilvl="0" w:tplc="8FE82D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6758BF"/>
    <w:multiLevelType w:val="hybridMultilevel"/>
    <w:tmpl w:val="604A89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FA1394"/>
    <w:multiLevelType w:val="hybridMultilevel"/>
    <w:tmpl w:val="86FCE4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9F5D30"/>
    <w:multiLevelType w:val="hybridMultilevel"/>
    <w:tmpl w:val="9DF89F9C"/>
    <w:lvl w:ilvl="0" w:tplc="BF56CDB2">
      <w:start w:val="1"/>
      <w:numFmt w:val="decimal"/>
      <w:lvlText w:val="%1-"/>
      <w:lvlJc w:val="left"/>
      <w:pPr>
        <w:ind w:left="81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C949F0"/>
    <w:multiLevelType w:val="hybridMultilevel"/>
    <w:tmpl w:val="FD3EE9A2"/>
    <w:lvl w:ilvl="0" w:tplc="A838FB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6076B7"/>
    <w:multiLevelType w:val="hybridMultilevel"/>
    <w:tmpl w:val="0A222120"/>
    <w:lvl w:ilvl="0" w:tplc="F0AEF5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5B754A"/>
    <w:multiLevelType w:val="hybridMultilevel"/>
    <w:tmpl w:val="A3B27B82"/>
    <w:lvl w:ilvl="0" w:tplc="49C09A3E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8" w:hanging="360"/>
      </w:pPr>
    </w:lvl>
    <w:lvl w:ilvl="2" w:tplc="0409001B" w:tentative="1">
      <w:start w:val="1"/>
      <w:numFmt w:val="lowerRoman"/>
      <w:lvlText w:val="%3."/>
      <w:lvlJc w:val="right"/>
      <w:pPr>
        <w:ind w:left="1958" w:hanging="180"/>
      </w:pPr>
    </w:lvl>
    <w:lvl w:ilvl="3" w:tplc="0409000F" w:tentative="1">
      <w:start w:val="1"/>
      <w:numFmt w:val="decimal"/>
      <w:lvlText w:val="%4."/>
      <w:lvlJc w:val="left"/>
      <w:pPr>
        <w:ind w:left="2678" w:hanging="360"/>
      </w:pPr>
    </w:lvl>
    <w:lvl w:ilvl="4" w:tplc="04090019" w:tentative="1">
      <w:start w:val="1"/>
      <w:numFmt w:val="lowerLetter"/>
      <w:lvlText w:val="%5."/>
      <w:lvlJc w:val="left"/>
      <w:pPr>
        <w:ind w:left="3398" w:hanging="360"/>
      </w:pPr>
    </w:lvl>
    <w:lvl w:ilvl="5" w:tplc="0409001B" w:tentative="1">
      <w:start w:val="1"/>
      <w:numFmt w:val="lowerRoman"/>
      <w:lvlText w:val="%6."/>
      <w:lvlJc w:val="right"/>
      <w:pPr>
        <w:ind w:left="4118" w:hanging="180"/>
      </w:pPr>
    </w:lvl>
    <w:lvl w:ilvl="6" w:tplc="0409000F" w:tentative="1">
      <w:start w:val="1"/>
      <w:numFmt w:val="decimal"/>
      <w:lvlText w:val="%7."/>
      <w:lvlJc w:val="left"/>
      <w:pPr>
        <w:ind w:left="4838" w:hanging="360"/>
      </w:pPr>
    </w:lvl>
    <w:lvl w:ilvl="7" w:tplc="04090019" w:tentative="1">
      <w:start w:val="1"/>
      <w:numFmt w:val="lowerLetter"/>
      <w:lvlText w:val="%8."/>
      <w:lvlJc w:val="left"/>
      <w:pPr>
        <w:ind w:left="5558" w:hanging="360"/>
      </w:pPr>
    </w:lvl>
    <w:lvl w:ilvl="8" w:tplc="040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14">
    <w:nsid w:val="24C95EDA"/>
    <w:multiLevelType w:val="hybridMultilevel"/>
    <w:tmpl w:val="F19EF9D6"/>
    <w:lvl w:ilvl="0" w:tplc="4484E2C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781AC4"/>
    <w:multiLevelType w:val="hybridMultilevel"/>
    <w:tmpl w:val="0B109F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D03A64"/>
    <w:multiLevelType w:val="hybridMultilevel"/>
    <w:tmpl w:val="A050B71E"/>
    <w:lvl w:ilvl="0" w:tplc="C374E13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1F25255"/>
    <w:multiLevelType w:val="hybridMultilevel"/>
    <w:tmpl w:val="48FA2B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9934B1"/>
    <w:multiLevelType w:val="hybridMultilevel"/>
    <w:tmpl w:val="BC0803EA"/>
    <w:lvl w:ilvl="0" w:tplc="B8063A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C620D2"/>
    <w:multiLevelType w:val="hybridMultilevel"/>
    <w:tmpl w:val="611E3298"/>
    <w:lvl w:ilvl="0" w:tplc="107601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AC2680"/>
    <w:multiLevelType w:val="hybridMultilevel"/>
    <w:tmpl w:val="8310A182"/>
    <w:lvl w:ilvl="0" w:tplc="DB98FD0C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76500B"/>
    <w:multiLevelType w:val="hybridMultilevel"/>
    <w:tmpl w:val="C0FAB118"/>
    <w:lvl w:ilvl="0" w:tplc="710C69E4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2">
    <w:nsid w:val="485E0824"/>
    <w:multiLevelType w:val="hybridMultilevel"/>
    <w:tmpl w:val="1FBCE516"/>
    <w:lvl w:ilvl="0" w:tplc="9DEE3F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4B76E5"/>
    <w:multiLevelType w:val="hybridMultilevel"/>
    <w:tmpl w:val="D50601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521E5F"/>
    <w:multiLevelType w:val="hybridMultilevel"/>
    <w:tmpl w:val="2A14A8A6"/>
    <w:lvl w:ilvl="0" w:tplc="01A449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15389B"/>
    <w:multiLevelType w:val="hybridMultilevel"/>
    <w:tmpl w:val="1B9CB3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4D0D32"/>
    <w:multiLevelType w:val="hybridMultilevel"/>
    <w:tmpl w:val="14A0C5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701433"/>
    <w:multiLevelType w:val="hybridMultilevel"/>
    <w:tmpl w:val="270435EA"/>
    <w:lvl w:ilvl="0" w:tplc="FEF83B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CF32D2"/>
    <w:multiLevelType w:val="hybridMultilevel"/>
    <w:tmpl w:val="F07C6DB0"/>
    <w:lvl w:ilvl="0" w:tplc="78E44E5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D7151B9"/>
    <w:multiLevelType w:val="hybridMultilevel"/>
    <w:tmpl w:val="0FF8E7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2B46B0"/>
    <w:multiLevelType w:val="hybridMultilevel"/>
    <w:tmpl w:val="387A320E"/>
    <w:lvl w:ilvl="0" w:tplc="71BA7A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2D032B"/>
    <w:multiLevelType w:val="hybridMultilevel"/>
    <w:tmpl w:val="63A4F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EE97366"/>
    <w:multiLevelType w:val="hybridMultilevel"/>
    <w:tmpl w:val="A7D06314"/>
    <w:lvl w:ilvl="0" w:tplc="ABC671C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16"/>
  </w:num>
  <w:num w:numId="7">
    <w:abstractNumId w:val="18"/>
  </w:num>
  <w:num w:numId="8">
    <w:abstractNumId w:val="14"/>
  </w:num>
  <w:num w:numId="9">
    <w:abstractNumId w:val="28"/>
  </w:num>
  <w:num w:numId="10">
    <w:abstractNumId w:val="12"/>
  </w:num>
  <w:num w:numId="11">
    <w:abstractNumId w:val="24"/>
  </w:num>
  <w:num w:numId="12">
    <w:abstractNumId w:val="11"/>
  </w:num>
  <w:num w:numId="13">
    <w:abstractNumId w:val="10"/>
  </w:num>
  <w:num w:numId="14">
    <w:abstractNumId w:val="7"/>
  </w:num>
  <w:num w:numId="15">
    <w:abstractNumId w:val="32"/>
  </w:num>
  <w:num w:numId="16">
    <w:abstractNumId w:val="27"/>
  </w:num>
  <w:num w:numId="17">
    <w:abstractNumId w:val="19"/>
  </w:num>
  <w:num w:numId="18">
    <w:abstractNumId w:val="30"/>
  </w:num>
  <w:num w:numId="19">
    <w:abstractNumId w:val="22"/>
  </w:num>
  <w:num w:numId="20">
    <w:abstractNumId w:val="26"/>
  </w:num>
  <w:num w:numId="21">
    <w:abstractNumId w:val="23"/>
  </w:num>
  <w:num w:numId="22">
    <w:abstractNumId w:val="17"/>
  </w:num>
  <w:num w:numId="23">
    <w:abstractNumId w:val="13"/>
  </w:num>
  <w:num w:numId="24">
    <w:abstractNumId w:val="6"/>
  </w:num>
  <w:num w:numId="25">
    <w:abstractNumId w:val="9"/>
  </w:num>
  <w:num w:numId="26">
    <w:abstractNumId w:val="15"/>
  </w:num>
  <w:num w:numId="27">
    <w:abstractNumId w:val="25"/>
  </w:num>
  <w:num w:numId="28">
    <w:abstractNumId w:val="8"/>
  </w:num>
  <w:num w:numId="29">
    <w:abstractNumId w:val="5"/>
  </w:num>
  <w:num w:numId="30">
    <w:abstractNumId w:val="31"/>
  </w:num>
  <w:num w:numId="31">
    <w:abstractNumId w:val="29"/>
  </w:num>
  <w:num w:numId="32">
    <w:abstractNumId w:val="20"/>
  </w:num>
  <w:num w:numId="33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5122"/>
    <o:shapelayout v:ext="edit">
      <o:idmap v:ext="edit" data="4"/>
      <o:rules v:ext="edit">
        <o:r id="V:Rule1" type="connector" idref="#AutoShape 4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D54D10"/>
    <w:rsid w:val="000051D6"/>
    <w:rsid w:val="000132BB"/>
    <w:rsid w:val="000221CC"/>
    <w:rsid w:val="00043740"/>
    <w:rsid w:val="00043F0D"/>
    <w:rsid w:val="0004751E"/>
    <w:rsid w:val="00051D39"/>
    <w:rsid w:val="00054F16"/>
    <w:rsid w:val="00083096"/>
    <w:rsid w:val="00086123"/>
    <w:rsid w:val="00092536"/>
    <w:rsid w:val="00095A4F"/>
    <w:rsid w:val="000A78A6"/>
    <w:rsid w:val="000B0DD1"/>
    <w:rsid w:val="000D2CC2"/>
    <w:rsid w:val="000D6219"/>
    <w:rsid w:val="000F653D"/>
    <w:rsid w:val="001308C8"/>
    <w:rsid w:val="00145A95"/>
    <w:rsid w:val="001666C1"/>
    <w:rsid w:val="0017500C"/>
    <w:rsid w:val="001A0C5F"/>
    <w:rsid w:val="001D5162"/>
    <w:rsid w:val="001E0672"/>
    <w:rsid w:val="001F29B1"/>
    <w:rsid w:val="00206525"/>
    <w:rsid w:val="00222DCF"/>
    <w:rsid w:val="00222FE9"/>
    <w:rsid w:val="00230AD4"/>
    <w:rsid w:val="00240B1E"/>
    <w:rsid w:val="00245DA5"/>
    <w:rsid w:val="00250BE0"/>
    <w:rsid w:val="00250D29"/>
    <w:rsid w:val="002526CB"/>
    <w:rsid w:val="00274494"/>
    <w:rsid w:val="00281548"/>
    <w:rsid w:val="00282573"/>
    <w:rsid w:val="00282F8D"/>
    <w:rsid w:val="002833AE"/>
    <w:rsid w:val="00291481"/>
    <w:rsid w:val="00293891"/>
    <w:rsid w:val="002A1691"/>
    <w:rsid w:val="002D4222"/>
    <w:rsid w:val="003018ED"/>
    <w:rsid w:val="00303DCE"/>
    <w:rsid w:val="0031059F"/>
    <w:rsid w:val="00342A0D"/>
    <w:rsid w:val="0035391E"/>
    <w:rsid w:val="00373030"/>
    <w:rsid w:val="00373E25"/>
    <w:rsid w:val="003751E4"/>
    <w:rsid w:val="003A0986"/>
    <w:rsid w:val="003A438F"/>
    <w:rsid w:val="003C4C0B"/>
    <w:rsid w:val="003C7786"/>
    <w:rsid w:val="003C79E4"/>
    <w:rsid w:val="003D1C23"/>
    <w:rsid w:val="003E016D"/>
    <w:rsid w:val="003F1175"/>
    <w:rsid w:val="003F3D14"/>
    <w:rsid w:val="0041573B"/>
    <w:rsid w:val="00432B02"/>
    <w:rsid w:val="00440F11"/>
    <w:rsid w:val="00456236"/>
    <w:rsid w:val="00477C23"/>
    <w:rsid w:val="004842DD"/>
    <w:rsid w:val="004878C3"/>
    <w:rsid w:val="004B237E"/>
    <w:rsid w:val="004D5058"/>
    <w:rsid w:val="004D59D6"/>
    <w:rsid w:val="004D7691"/>
    <w:rsid w:val="004F486D"/>
    <w:rsid w:val="005101A4"/>
    <w:rsid w:val="00526327"/>
    <w:rsid w:val="00555121"/>
    <w:rsid w:val="005737C8"/>
    <w:rsid w:val="00582F3F"/>
    <w:rsid w:val="00584E37"/>
    <w:rsid w:val="005B59B5"/>
    <w:rsid w:val="005B5FDF"/>
    <w:rsid w:val="005B7B02"/>
    <w:rsid w:val="005C1AC2"/>
    <w:rsid w:val="005D2056"/>
    <w:rsid w:val="005F5086"/>
    <w:rsid w:val="005F6C1A"/>
    <w:rsid w:val="00600703"/>
    <w:rsid w:val="006041C8"/>
    <w:rsid w:val="0060453C"/>
    <w:rsid w:val="006053B5"/>
    <w:rsid w:val="006434CF"/>
    <w:rsid w:val="00650A05"/>
    <w:rsid w:val="0065163D"/>
    <w:rsid w:val="0065694F"/>
    <w:rsid w:val="00657C02"/>
    <w:rsid w:val="006634BC"/>
    <w:rsid w:val="00673802"/>
    <w:rsid w:val="006803D4"/>
    <w:rsid w:val="00692820"/>
    <w:rsid w:val="00694414"/>
    <w:rsid w:val="006972E1"/>
    <w:rsid w:val="00697499"/>
    <w:rsid w:val="006A1074"/>
    <w:rsid w:val="006A56AA"/>
    <w:rsid w:val="006C7100"/>
    <w:rsid w:val="006D67AE"/>
    <w:rsid w:val="006D7A02"/>
    <w:rsid w:val="007259F6"/>
    <w:rsid w:val="00731414"/>
    <w:rsid w:val="007418F3"/>
    <w:rsid w:val="007516E2"/>
    <w:rsid w:val="00752A40"/>
    <w:rsid w:val="00760E00"/>
    <w:rsid w:val="0076302C"/>
    <w:rsid w:val="00763577"/>
    <w:rsid w:val="007737E7"/>
    <w:rsid w:val="00791091"/>
    <w:rsid w:val="007C2054"/>
    <w:rsid w:val="007C4FD5"/>
    <w:rsid w:val="007D69FF"/>
    <w:rsid w:val="007E4C59"/>
    <w:rsid w:val="007E4FC2"/>
    <w:rsid w:val="007E52D2"/>
    <w:rsid w:val="007E7F39"/>
    <w:rsid w:val="007F00EE"/>
    <w:rsid w:val="00803D82"/>
    <w:rsid w:val="008041DD"/>
    <w:rsid w:val="00832B75"/>
    <w:rsid w:val="008538C3"/>
    <w:rsid w:val="00854839"/>
    <w:rsid w:val="00854890"/>
    <w:rsid w:val="008630A1"/>
    <w:rsid w:val="008644C3"/>
    <w:rsid w:val="00867ED2"/>
    <w:rsid w:val="00870829"/>
    <w:rsid w:val="00873865"/>
    <w:rsid w:val="00885F71"/>
    <w:rsid w:val="00893F3B"/>
    <w:rsid w:val="008B4B7B"/>
    <w:rsid w:val="008C28C3"/>
    <w:rsid w:val="008E23B9"/>
    <w:rsid w:val="008F4945"/>
    <w:rsid w:val="00902A23"/>
    <w:rsid w:val="00912CA7"/>
    <w:rsid w:val="0092392B"/>
    <w:rsid w:val="00924E91"/>
    <w:rsid w:val="00925751"/>
    <w:rsid w:val="00934D1B"/>
    <w:rsid w:val="00954126"/>
    <w:rsid w:val="00961FAA"/>
    <w:rsid w:val="009873E9"/>
    <w:rsid w:val="00996570"/>
    <w:rsid w:val="009B6459"/>
    <w:rsid w:val="009E7034"/>
    <w:rsid w:val="00A13447"/>
    <w:rsid w:val="00A50CB7"/>
    <w:rsid w:val="00A5780F"/>
    <w:rsid w:val="00A5786A"/>
    <w:rsid w:val="00A824EE"/>
    <w:rsid w:val="00A91723"/>
    <w:rsid w:val="00A96732"/>
    <w:rsid w:val="00A97E08"/>
    <w:rsid w:val="00AA275F"/>
    <w:rsid w:val="00AB2B3B"/>
    <w:rsid w:val="00AC438B"/>
    <w:rsid w:val="00AC5374"/>
    <w:rsid w:val="00AD2A41"/>
    <w:rsid w:val="00AD3E4A"/>
    <w:rsid w:val="00AE048A"/>
    <w:rsid w:val="00B035E6"/>
    <w:rsid w:val="00B06588"/>
    <w:rsid w:val="00B102D1"/>
    <w:rsid w:val="00B141A3"/>
    <w:rsid w:val="00B20F75"/>
    <w:rsid w:val="00B2313B"/>
    <w:rsid w:val="00B479A9"/>
    <w:rsid w:val="00B47FA9"/>
    <w:rsid w:val="00B6129A"/>
    <w:rsid w:val="00B833AD"/>
    <w:rsid w:val="00B91CDB"/>
    <w:rsid w:val="00B9338B"/>
    <w:rsid w:val="00B9596A"/>
    <w:rsid w:val="00BA574A"/>
    <w:rsid w:val="00BA7676"/>
    <w:rsid w:val="00BD18C8"/>
    <w:rsid w:val="00BD1AC2"/>
    <w:rsid w:val="00BE4264"/>
    <w:rsid w:val="00C04877"/>
    <w:rsid w:val="00C168FB"/>
    <w:rsid w:val="00C23297"/>
    <w:rsid w:val="00C313D7"/>
    <w:rsid w:val="00C533F4"/>
    <w:rsid w:val="00C564D0"/>
    <w:rsid w:val="00C61142"/>
    <w:rsid w:val="00C754D5"/>
    <w:rsid w:val="00C83444"/>
    <w:rsid w:val="00CC081A"/>
    <w:rsid w:val="00CC5883"/>
    <w:rsid w:val="00CC754F"/>
    <w:rsid w:val="00CD5816"/>
    <w:rsid w:val="00CE17CA"/>
    <w:rsid w:val="00CF1B2B"/>
    <w:rsid w:val="00D026AC"/>
    <w:rsid w:val="00D0427C"/>
    <w:rsid w:val="00D16CF4"/>
    <w:rsid w:val="00D24DAF"/>
    <w:rsid w:val="00D33E79"/>
    <w:rsid w:val="00D37652"/>
    <w:rsid w:val="00D54D10"/>
    <w:rsid w:val="00D55F0D"/>
    <w:rsid w:val="00DB4DA7"/>
    <w:rsid w:val="00DD792B"/>
    <w:rsid w:val="00DE10FA"/>
    <w:rsid w:val="00DE5FFE"/>
    <w:rsid w:val="00DE648F"/>
    <w:rsid w:val="00DF4CD5"/>
    <w:rsid w:val="00E32E41"/>
    <w:rsid w:val="00E422F7"/>
    <w:rsid w:val="00E6243A"/>
    <w:rsid w:val="00E7426F"/>
    <w:rsid w:val="00E80F58"/>
    <w:rsid w:val="00E830ED"/>
    <w:rsid w:val="00E925FC"/>
    <w:rsid w:val="00E96A1B"/>
    <w:rsid w:val="00EA0EF4"/>
    <w:rsid w:val="00EA11F9"/>
    <w:rsid w:val="00EB79C3"/>
    <w:rsid w:val="00EC056C"/>
    <w:rsid w:val="00EC5C7B"/>
    <w:rsid w:val="00ED34E1"/>
    <w:rsid w:val="00ED5F55"/>
    <w:rsid w:val="00EE2517"/>
    <w:rsid w:val="00EE26C9"/>
    <w:rsid w:val="00EF1776"/>
    <w:rsid w:val="00F1512A"/>
    <w:rsid w:val="00F27F81"/>
    <w:rsid w:val="00F333B3"/>
    <w:rsid w:val="00F44D15"/>
    <w:rsid w:val="00F53F97"/>
    <w:rsid w:val="00F547F8"/>
    <w:rsid w:val="00F912BF"/>
    <w:rsid w:val="00FB43D6"/>
    <w:rsid w:val="00FE09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7100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sid w:val="006C7100"/>
    <w:rPr>
      <w:rFonts w:ascii="Wingdings" w:hAnsi="Wingdings" w:cs="Wingdings" w:hint="default"/>
    </w:rPr>
  </w:style>
  <w:style w:type="character" w:customStyle="1" w:styleId="WW8Num2z0">
    <w:name w:val="WW8Num2z0"/>
    <w:rsid w:val="006C7100"/>
    <w:rPr>
      <w:rFonts w:ascii="Courier New" w:hAnsi="Courier New" w:cs="Courier New" w:hint="default"/>
    </w:rPr>
  </w:style>
  <w:style w:type="character" w:customStyle="1" w:styleId="WW8Num2z1">
    <w:name w:val="WW8Num2z1"/>
    <w:rsid w:val="006C7100"/>
  </w:style>
  <w:style w:type="character" w:customStyle="1" w:styleId="WW8Num2z2">
    <w:name w:val="WW8Num2z2"/>
    <w:rsid w:val="006C7100"/>
    <w:rPr>
      <w:rFonts w:ascii="Wingdings" w:hAnsi="Wingdings" w:cs="Wingdings" w:hint="default"/>
    </w:rPr>
  </w:style>
  <w:style w:type="character" w:customStyle="1" w:styleId="WW8Num2z3">
    <w:name w:val="WW8Num2z3"/>
    <w:rsid w:val="006C7100"/>
    <w:rPr>
      <w:rFonts w:ascii="Symbol" w:hAnsi="Symbol" w:cs="Symbol" w:hint="default"/>
    </w:rPr>
  </w:style>
  <w:style w:type="character" w:customStyle="1" w:styleId="WW8Num2z4">
    <w:name w:val="WW8Num2z4"/>
    <w:rsid w:val="006C7100"/>
  </w:style>
  <w:style w:type="character" w:customStyle="1" w:styleId="WW8Num2z5">
    <w:name w:val="WW8Num2z5"/>
    <w:rsid w:val="006C7100"/>
  </w:style>
  <w:style w:type="character" w:customStyle="1" w:styleId="WW8Num2z6">
    <w:name w:val="WW8Num2z6"/>
    <w:rsid w:val="006C7100"/>
  </w:style>
  <w:style w:type="character" w:customStyle="1" w:styleId="WW8Num2z7">
    <w:name w:val="WW8Num2z7"/>
    <w:rsid w:val="006C7100"/>
  </w:style>
  <w:style w:type="character" w:customStyle="1" w:styleId="WW8Num2z8">
    <w:name w:val="WW8Num2z8"/>
    <w:rsid w:val="006C7100"/>
  </w:style>
  <w:style w:type="character" w:customStyle="1" w:styleId="WW8Num3z0">
    <w:name w:val="WW8Num3z0"/>
    <w:rsid w:val="006C7100"/>
    <w:rPr>
      <w:rFonts w:ascii="Times New Roman" w:eastAsia="Times New Roman" w:hAnsi="Times New Roman" w:cs="Times New Roman" w:hint="default"/>
    </w:rPr>
  </w:style>
  <w:style w:type="character" w:customStyle="1" w:styleId="WW8Num3z1">
    <w:name w:val="WW8Num3z1"/>
    <w:rsid w:val="006C7100"/>
    <w:rPr>
      <w:rFonts w:ascii="Courier New" w:hAnsi="Courier New" w:cs="Courier New" w:hint="default"/>
    </w:rPr>
  </w:style>
  <w:style w:type="character" w:customStyle="1" w:styleId="WW8Num3z2">
    <w:name w:val="WW8Num3z2"/>
    <w:rsid w:val="006C7100"/>
    <w:rPr>
      <w:rFonts w:ascii="Wingdings" w:hAnsi="Wingdings" w:cs="Wingdings" w:hint="default"/>
    </w:rPr>
  </w:style>
  <w:style w:type="character" w:customStyle="1" w:styleId="WW8Num3z3">
    <w:name w:val="WW8Num3z3"/>
    <w:rsid w:val="006C7100"/>
    <w:rPr>
      <w:rFonts w:ascii="Symbol" w:hAnsi="Symbol" w:cs="Symbol" w:hint="default"/>
    </w:rPr>
  </w:style>
  <w:style w:type="character" w:customStyle="1" w:styleId="WW8Num3z4">
    <w:name w:val="WW8Num3z4"/>
    <w:rsid w:val="006C7100"/>
  </w:style>
  <w:style w:type="character" w:customStyle="1" w:styleId="WW8Num3z5">
    <w:name w:val="WW8Num3z5"/>
    <w:rsid w:val="006C7100"/>
  </w:style>
  <w:style w:type="character" w:customStyle="1" w:styleId="WW8Num3z6">
    <w:name w:val="WW8Num3z6"/>
    <w:rsid w:val="006C7100"/>
  </w:style>
  <w:style w:type="character" w:customStyle="1" w:styleId="WW8Num3z7">
    <w:name w:val="WW8Num3z7"/>
    <w:rsid w:val="006C7100"/>
  </w:style>
  <w:style w:type="character" w:customStyle="1" w:styleId="WW8Num3z8">
    <w:name w:val="WW8Num3z8"/>
    <w:rsid w:val="006C7100"/>
  </w:style>
  <w:style w:type="character" w:customStyle="1" w:styleId="WW8Num1z1">
    <w:name w:val="WW8Num1z1"/>
    <w:rsid w:val="006C7100"/>
    <w:rPr>
      <w:rFonts w:ascii="Courier New" w:hAnsi="Courier New" w:cs="Courier New" w:hint="default"/>
    </w:rPr>
  </w:style>
  <w:style w:type="character" w:customStyle="1" w:styleId="WW8Num1z3">
    <w:name w:val="WW8Num1z3"/>
    <w:rsid w:val="006C7100"/>
    <w:rPr>
      <w:rFonts w:ascii="Symbol" w:hAnsi="Symbol" w:cs="Symbol" w:hint="default"/>
    </w:rPr>
  </w:style>
  <w:style w:type="character" w:customStyle="1" w:styleId="WW8Num4z0">
    <w:name w:val="WW8Num4z0"/>
    <w:rsid w:val="006C7100"/>
    <w:rPr>
      <w:rFonts w:ascii="Times New Roman" w:eastAsia="Times New Roman" w:hAnsi="Times New Roman" w:cs="Times New Roman" w:hint="default"/>
    </w:rPr>
  </w:style>
  <w:style w:type="character" w:customStyle="1" w:styleId="WW8Num4z1">
    <w:name w:val="WW8Num4z1"/>
    <w:rsid w:val="006C7100"/>
    <w:rPr>
      <w:rFonts w:ascii="Courier New" w:hAnsi="Courier New" w:cs="Courier New" w:hint="default"/>
    </w:rPr>
  </w:style>
  <w:style w:type="character" w:customStyle="1" w:styleId="WW8Num4z2">
    <w:name w:val="WW8Num4z2"/>
    <w:rsid w:val="006C7100"/>
    <w:rPr>
      <w:rFonts w:ascii="Wingdings" w:hAnsi="Wingdings" w:cs="Wingdings" w:hint="default"/>
    </w:rPr>
  </w:style>
  <w:style w:type="character" w:customStyle="1" w:styleId="WW8Num4z3">
    <w:name w:val="WW8Num4z3"/>
    <w:rsid w:val="006C7100"/>
    <w:rPr>
      <w:rFonts w:ascii="Symbol" w:hAnsi="Symbol" w:cs="Symbol" w:hint="default"/>
    </w:rPr>
  </w:style>
  <w:style w:type="character" w:customStyle="1" w:styleId="WW8Num5z0">
    <w:name w:val="WW8Num5z0"/>
    <w:rsid w:val="006C7100"/>
    <w:rPr>
      <w:rFonts w:ascii="Symbol" w:hAnsi="Symbol" w:cs="Symbol" w:hint="default"/>
    </w:rPr>
  </w:style>
  <w:style w:type="character" w:customStyle="1" w:styleId="WW8Num5z1">
    <w:name w:val="WW8Num5z1"/>
    <w:rsid w:val="006C7100"/>
    <w:rPr>
      <w:rFonts w:ascii="Courier New" w:hAnsi="Courier New" w:cs="Courier New" w:hint="default"/>
    </w:rPr>
  </w:style>
  <w:style w:type="character" w:customStyle="1" w:styleId="WW8Num5z2">
    <w:name w:val="WW8Num5z2"/>
    <w:rsid w:val="006C7100"/>
    <w:rPr>
      <w:rFonts w:ascii="Wingdings" w:hAnsi="Wingdings" w:cs="Wingdings" w:hint="default"/>
    </w:rPr>
  </w:style>
  <w:style w:type="character" w:customStyle="1" w:styleId="WW8Num6z0">
    <w:name w:val="WW8Num6z0"/>
    <w:rsid w:val="006C7100"/>
    <w:rPr>
      <w:rFonts w:ascii="Symbol" w:hAnsi="Symbol" w:cs="Symbol" w:hint="default"/>
      <w:lang w:val="sr-Cyrl-CS"/>
    </w:rPr>
  </w:style>
  <w:style w:type="character" w:customStyle="1" w:styleId="WW8Num6z1">
    <w:name w:val="WW8Num6z1"/>
    <w:rsid w:val="006C7100"/>
    <w:rPr>
      <w:rFonts w:ascii="Courier New" w:hAnsi="Courier New" w:cs="Courier New" w:hint="default"/>
    </w:rPr>
  </w:style>
  <w:style w:type="character" w:customStyle="1" w:styleId="WW8Num6z2">
    <w:name w:val="WW8Num6z2"/>
    <w:rsid w:val="006C7100"/>
    <w:rPr>
      <w:rFonts w:ascii="Wingdings" w:hAnsi="Wingdings" w:cs="Wingdings" w:hint="default"/>
    </w:rPr>
  </w:style>
  <w:style w:type="character" w:customStyle="1" w:styleId="WW8Num7z0">
    <w:name w:val="WW8Num7z0"/>
    <w:rsid w:val="006C7100"/>
    <w:rPr>
      <w:rFonts w:ascii="Symbol" w:hAnsi="Symbol" w:cs="Symbol" w:hint="default"/>
      <w:color w:val="auto"/>
      <w:lang w:val="sr-Cyrl-CS"/>
    </w:rPr>
  </w:style>
  <w:style w:type="character" w:customStyle="1" w:styleId="WW8Num7z1">
    <w:name w:val="WW8Num7z1"/>
    <w:rsid w:val="006C7100"/>
    <w:rPr>
      <w:rFonts w:ascii="Courier New" w:hAnsi="Courier New" w:cs="Courier New" w:hint="default"/>
    </w:rPr>
  </w:style>
  <w:style w:type="character" w:customStyle="1" w:styleId="WW8Num7z2">
    <w:name w:val="WW8Num7z2"/>
    <w:rsid w:val="006C7100"/>
    <w:rPr>
      <w:rFonts w:ascii="Wingdings" w:hAnsi="Wingdings" w:cs="Wingdings" w:hint="default"/>
    </w:rPr>
  </w:style>
  <w:style w:type="character" w:customStyle="1" w:styleId="WW8Num7z3">
    <w:name w:val="WW8Num7z3"/>
    <w:rsid w:val="006C7100"/>
    <w:rPr>
      <w:rFonts w:ascii="Symbol" w:hAnsi="Symbol" w:cs="Symbol" w:hint="default"/>
    </w:rPr>
  </w:style>
  <w:style w:type="character" w:customStyle="1" w:styleId="WW8Num8z0">
    <w:name w:val="WW8Num8z0"/>
    <w:rsid w:val="006C7100"/>
    <w:rPr>
      <w:rFonts w:ascii="Symbol" w:hAnsi="Symbol" w:cs="Symbol" w:hint="default"/>
    </w:rPr>
  </w:style>
  <w:style w:type="character" w:customStyle="1" w:styleId="WW8Num8z1">
    <w:name w:val="WW8Num8z1"/>
    <w:rsid w:val="006C7100"/>
    <w:rPr>
      <w:rFonts w:ascii="Courier New" w:hAnsi="Courier New" w:cs="Courier New" w:hint="default"/>
    </w:rPr>
  </w:style>
  <w:style w:type="character" w:customStyle="1" w:styleId="WW8Num8z2">
    <w:name w:val="WW8Num8z2"/>
    <w:rsid w:val="006C7100"/>
    <w:rPr>
      <w:rFonts w:ascii="Wingdings" w:hAnsi="Wingdings" w:cs="Wingdings" w:hint="default"/>
    </w:rPr>
  </w:style>
  <w:style w:type="character" w:customStyle="1" w:styleId="WW8Num9z0">
    <w:name w:val="WW8Num9z0"/>
    <w:rsid w:val="006C7100"/>
    <w:rPr>
      <w:rFonts w:ascii="Wingdings" w:hAnsi="Wingdings" w:cs="Wingdings" w:hint="default"/>
    </w:rPr>
  </w:style>
  <w:style w:type="character" w:customStyle="1" w:styleId="WW8Num9z1">
    <w:name w:val="WW8Num9z1"/>
    <w:rsid w:val="006C7100"/>
    <w:rPr>
      <w:rFonts w:ascii="Courier New" w:hAnsi="Courier New" w:cs="Courier New" w:hint="default"/>
    </w:rPr>
  </w:style>
  <w:style w:type="character" w:customStyle="1" w:styleId="WW8Num9z3">
    <w:name w:val="WW8Num9z3"/>
    <w:rsid w:val="006C7100"/>
    <w:rPr>
      <w:rFonts w:ascii="Symbol" w:hAnsi="Symbol" w:cs="Symbol" w:hint="default"/>
    </w:rPr>
  </w:style>
  <w:style w:type="character" w:customStyle="1" w:styleId="WW8Num10z0">
    <w:name w:val="WW8Num10z0"/>
    <w:rsid w:val="006C7100"/>
    <w:rPr>
      <w:rFonts w:ascii="Wingdings" w:hAnsi="Wingdings" w:cs="Wingdings" w:hint="default"/>
    </w:rPr>
  </w:style>
  <w:style w:type="character" w:customStyle="1" w:styleId="WW8Num10z1">
    <w:name w:val="WW8Num10z1"/>
    <w:rsid w:val="006C7100"/>
    <w:rPr>
      <w:rFonts w:ascii="Courier New" w:hAnsi="Courier New" w:cs="Courier New" w:hint="default"/>
    </w:rPr>
  </w:style>
  <w:style w:type="character" w:customStyle="1" w:styleId="WW8Num10z3">
    <w:name w:val="WW8Num10z3"/>
    <w:rsid w:val="006C7100"/>
    <w:rPr>
      <w:rFonts w:ascii="Symbol" w:hAnsi="Symbol" w:cs="Symbol" w:hint="default"/>
    </w:rPr>
  </w:style>
  <w:style w:type="character" w:customStyle="1" w:styleId="WW8Num11z0">
    <w:name w:val="WW8Num11z0"/>
    <w:rsid w:val="006C7100"/>
    <w:rPr>
      <w:rFonts w:ascii="Courier New" w:hAnsi="Courier New" w:cs="Courier New" w:hint="default"/>
    </w:rPr>
  </w:style>
  <w:style w:type="character" w:customStyle="1" w:styleId="WW8Num11z2">
    <w:name w:val="WW8Num11z2"/>
    <w:rsid w:val="006C7100"/>
    <w:rPr>
      <w:rFonts w:ascii="Wingdings" w:hAnsi="Wingdings" w:cs="Wingdings" w:hint="default"/>
    </w:rPr>
  </w:style>
  <w:style w:type="character" w:customStyle="1" w:styleId="WW8Num11z3">
    <w:name w:val="WW8Num11z3"/>
    <w:rsid w:val="006C7100"/>
    <w:rPr>
      <w:rFonts w:ascii="Symbol" w:hAnsi="Symbol" w:cs="Symbol" w:hint="default"/>
    </w:rPr>
  </w:style>
  <w:style w:type="character" w:customStyle="1" w:styleId="WW8Num12z0">
    <w:name w:val="WW8Num12z0"/>
    <w:rsid w:val="006C7100"/>
  </w:style>
  <w:style w:type="character" w:customStyle="1" w:styleId="WW8Num12z1">
    <w:name w:val="WW8Num12z1"/>
    <w:rsid w:val="006C7100"/>
  </w:style>
  <w:style w:type="character" w:customStyle="1" w:styleId="WW8Num12z2">
    <w:name w:val="WW8Num12z2"/>
    <w:rsid w:val="006C7100"/>
  </w:style>
  <w:style w:type="character" w:customStyle="1" w:styleId="WW8Num12z3">
    <w:name w:val="WW8Num12z3"/>
    <w:rsid w:val="006C7100"/>
  </w:style>
  <w:style w:type="character" w:customStyle="1" w:styleId="WW8Num12z4">
    <w:name w:val="WW8Num12z4"/>
    <w:rsid w:val="006C7100"/>
  </w:style>
  <w:style w:type="character" w:customStyle="1" w:styleId="WW8Num12z5">
    <w:name w:val="WW8Num12z5"/>
    <w:rsid w:val="006C7100"/>
  </w:style>
  <w:style w:type="character" w:customStyle="1" w:styleId="WW8Num12z6">
    <w:name w:val="WW8Num12z6"/>
    <w:rsid w:val="006C7100"/>
  </w:style>
  <w:style w:type="character" w:customStyle="1" w:styleId="WW8Num12z7">
    <w:name w:val="WW8Num12z7"/>
    <w:rsid w:val="006C7100"/>
  </w:style>
  <w:style w:type="character" w:customStyle="1" w:styleId="WW8Num12z8">
    <w:name w:val="WW8Num12z8"/>
    <w:rsid w:val="006C7100"/>
  </w:style>
  <w:style w:type="character" w:customStyle="1" w:styleId="BalloonTextChar">
    <w:name w:val="Balloon Text Char"/>
    <w:rsid w:val="006C7100"/>
    <w:rPr>
      <w:rFonts w:ascii="Tahoma" w:hAnsi="Tahoma" w:cs="Tahoma"/>
      <w:sz w:val="16"/>
      <w:szCs w:val="16"/>
    </w:rPr>
  </w:style>
  <w:style w:type="character" w:customStyle="1" w:styleId="HeaderChar">
    <w:name w:val="Header Char"/>
    <w:rsid w:val="006C7100"/>
  </w:style>
  <w:style w:type="character" w:customStyle="1" w:styleId="FooterChar">
    <w:name w:val="Footer Char"/>
    <w:rsid w:val="006C7100"/>
  </w:style>
  <w:style w:type="character" w:styleId="Hyperlink">
    <w:name w:val="Hyperlink"/>
    <w:rsid w:val="006C7100"/>
    <w:rPr>
      <w:color w:val="0000FF"/>
      <w:u w:val="single"/>
    </w:rPr>
  </w:style>
  <w:style w:type="character" w:styleId="CommentReference">
    <w:name w:val="annotation reference"/>
    <w:rsid w:val="006C7100"/>
    <w:rPr>
      <w:sz w:val="16"/>
      <w:szCs w:val="16"/>
    </w:rPr>
  </w:style>
  <w:style w:type="character" w:customStyle="1" w:styleId="CommentTextChar">
    <w:name w:val="Comment Text Char"/>
    <w:rsid w:val="006C7100"/>
  </w:style>
  <w:style w:type="character" w:customStyle="1" w:styleId="CommentSubjectChar">
    <w:name w:val="Comment Subject Char"/>
    <w:rsid w:val="006C7100"/>
    <w:rPr>
      <w:b/>
      <w:bCs/>
    </w:rPr>
  </w:style>
  <w:style w:type="character" w:customStyle="1" w:styleId="HTMLPreformattedChar">
    <w:name w:val="HTML Preformatted Char"/>
    <w:rsid w:val="006C7100"/>
    <w:rPr>
      <w:rFonts w:ascii="Courier New" w:eastAsia="Times New Roman" w:hAnsi="Courier New" w:cs="Courier New"/>
    </w:rPr>
  </w:style>
  <w:style w:type="character" w:customStyle="1" w:styleId="Bullets">
    <w:name w:val="Bullets"/>
    <w:rsid w:val="006C7100"/>
    <w:rPr>
      <w:rFonts w:ascii="OpenSymbol" w:eastAsia="OpenSymbol" w:hAnsi="OpenSymbol" w:cs="OpenSymbol"/>
    </w:rPr>
  </w:style>
  <w:style w:type="character" w:styleId="Strong">
    <w:name w:val="Strong"/>
    <w:qFormat/>
    <w:rsid w:val="006C7100"/>
    <w:rPr>
      <w:b/>
      <w:bCs/>
    </w:rPr>
  </w:style>
  <w:style w:type="character" w:customStyle="1" w:styleId="NumberingSymbols">
    <w:name w:val="Numbering Symbols"/>
    <w:rsid w:val="006C7100"/>
  </w:style>
  <w:style w:type="paragraph" w:customStyle="1" w:styleId="Heading">
    <w:name w:val="Heading"/>
    <w:basedOn w:val="Normal"/>
    <w:next w:val="BodyText"/>
    <w:rsid w:val="006C710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BodyText">
    <w:name w:val="Body Text"/>
    <w:basedOn w:val="Normal"/>
    <w:rsid w:val="006C7100"/>
    <w:pPr>
      <w:spacing w:after="120"/>
    </w:pPr>
  </w:style>
  <w:style w:type="paragraph" w:styleId="List">
    <w:name w:val="List"/>
    <w:basedOn w:val="BodyText"/>
    <w:rsid w:val="006C7100"/>
    <w:rPr>
      <w:rFonts w:cs="Mangal"/>
    </w:rPr>
  </w:style>
  <w:style w:type="paragraph" w:styleId="Caption">
    <w:name w:val="caption"/>
    <w:basedOn w:val="Normal"/>
    <w:qFormat/>
    <w:rsid w:val="006C710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"/>
    <w:rsid w:val="006C7100"/>
    <w:pPr>
      <w:suppressLineNumbers/>
    </w:pPr>
    <w:rPr>
      <w:rFonts w:cs="Mangal"/>
    </w:rPr>
  </w:style>
  <w:style w:type="paragraph" w:styleId="ListParagraph">
    <w:name w:val="List Paragraph"/>
    <w:basedOn w:val="Normal"/>
    <w:qFormat/>
    <w:rsid w:val="006C7100"/>
    <w:pPr>
      <w:ind w:left="720"/>
    </w:pPr>
  </w:style>
  <w:style w:type="paragraph" w:styleId="BalloonText">
    <w:name w:val="Balloon Text"/>
    <w:basedOn w:val="Normal"/>
    <w:rsid w:val="006C710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6C7100"/>
    <w:pPr>
      <w:spacing w:after="0" w:line="240" w:lineRule="auto"/>
    </w:pPr>
    <w:rPr>
      <w:sz w:val="20"/>
      <w:szCs w:val="20"/>
    </w:rPr>
  </w:style>
  <w:style w:type="paragraph" w:styleId="Footer">
    <w:name w:val="footer"/>
    <w:basedOn w:val="Normal"/>
    <w:rsid w:val="006C7100"/>
    <w:pPr>
      <w:spacing w:after="0" w:line="240" w:lineRule="auto"/>
    </w:pPr>
    <w:rPr>
      <w:sz w:val="20"/>
      <w:szCs w:val="20"/>
    </w:rPr>
  </w:style>
  <w:style w:type="paragraph" w:customStyle="1" w:styleId="F9E977197262459AB16AE09F8A4F0155">
    <w:name w:val="F9E977197262459AB16AE09F8A4F0155"/>
    <w:rsid w:val="006C7100"/>
    <w:pPr>
      <w:suppressAutoHyphens/>
      <w:spacing w:after="200" w:line="276" w:lineRule="auto"/>
    </w:pPr>
    <w:rPr>
      <w:rFonts w:ascii="Calibri" w:hAnsi="Calibri"/>
      <w:sz w:val="22"/>
      <w:szCs w:val="22"/>
      <w:lang w:eastAsia="ar-SA"/>
    </w:rPr>
  </w:style>
  <w:style w:type="paragraph" w:styleId="CommentText">
    <w:name w:val="annotation text"/>
    <w:basedOn w:val="Normal"/>
    <w:rsid w:val="006C7100"/>
    <w:rPr>
      <w:sz w:val="20"/>
      <w:szCs w:val="20"/>
    </w:rPr>
  </w:style>
  <w:style w:type="paragraph" w:styleId="CommentSubject">
    <w:name w:val="annotation subject"/>
    <w:basedOn w:val="CommentText"/>
    <w:next w:val="CommentText"/>
    <w:rsid w:val="006C7100"/>
    <w:rPr>
      <w:b/>
      <w:bCs/>
    </w:rPr>
  </w:style>
  <w:style w:type="paragraph" w:styleId="HTMLPreformatted">
    <w:name w:val="HTML Preformatted"/>
    <w:basedOn w:val="Normal"/>
    <w:rsid w:val="006C71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TableGrid">
    <w:name w:val="Table Grid"/>
    <w:basedOn w:val="TableNormal"/>
    <w:uiPriority w:val="59"/>
    <w:rsid w:val="001A0C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7100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sid w:val="006C7100"/>
    <w:rPr>
      <w:rFonts w:ascii="Wingdings" w:hAnsi="Wingdings" w:cs="Wingdings" w:hint="default"/>
    </w:rPr>
  </w:style>
  <w:style w:type="character" w:customStyle="1" w:styleId="WW8Num2z0">
    <w:name w:val="WW8Num2z0"/>
    <w:rsid w:val="006C7100"/>
    <w:rPr>
      <w:rFonts w:ascii="Courier New" w:hAnsi="Courier New" w:cs="Courier New" w:hint="default"/>
    </w:rPr>
  </w:style>
  <w:style w:type="character" w:customStyle="1" w:styleId="WW8Num2z1">
    <w:name w:val="WW8Num2z1"/>
    <w:rsid w:val="006C7100"/>
  </w:style>
  <w:style w:type="character" w:customStyle="1" w:styleId="WW8Num2z2">
    <w:name w:val="WW8Num2z2"/>
    <w:rsid w:val="006C7100"/>
    <w:rPr>
      <w:rFonts w:ascii="Wingdings" w:hAnsi="Wingdings" w:cs="Wingdings" w:hint="default"/>
    </w:rPr>
  </w:style>
  <w:style w:type="character" w:customStyle="1" w:styleId="WW8Num2z3">
    <w:name w:val="WW8Num2z3"/>
    <w:rsid w:val="006C7100"/>
    <w:rPr>
      <w:rFonts w:ascii="Symbol" w:hAnsi="Symbol" w:cs="Symbol" w:hint="default"/>
    </w:rPr>
  </w:style>
  <w:style w:type="character" w:customStyle="1" w:styleId="WW8Num2z4">
    <w:name w:val="WW8Num2z4"/>
    <w:rsid w:val="006C7100"/>
  </w:style>
  <w:style w:type="character" w:customStyle="1" w:styleId="WW8Num2z5">
    <w:name w:val="WW8Num2z5"/>
    <w:rsid w:val="006C7100"/>
  </w:style>
  <w:style w:type="character" w:customStyle="1" w:styleId="WW8Num2z6">
    <w:name w:val="WW8Num2z6"/>
    <w:rsid w:val="006C7100"/>
  </w:style>
  <w:style w:type="character" w:customStyle="1" w:styleId="WW8Num2z7">
    <w:name w:val="WW8Num2z7"/>
    <w:rsid w:val="006C7100"/>
  </w:style>
  <w:style w:type="character" w:customStyle="1" w:styleId="WW8Num2z8">
    <w:name w:val="WW8Num2z8"/>
    <w:rsid w:val="006C7100"/>
  </w:style>
  <w:style w:type="character" w:customStyle="1" w:styleId="WW8Num3z0">
    <w:name w:val="WW8Num3z0"/>
    <w:rsid w:val="006C7100"/>
    <w:rPr>
      <w:rFonts w:ascii="Times New Roman" w:eastAsia="Times New Roman" w:hAnsi="Times New Roman" w:cs="Times New Roman" w:hint="default"/>
    </w:rPr>
  </w:style>
  <w:style w:type="character" w:customStyle="1" w:styleId="WW8Num3z1">
    <w:name w:val="WW8Num3z1"/>
    <w:rsid w:val="006C7100"/>
    <w:rPr>
      <w:rFonts w:ascii="Courier New" w:hAnsi="Courier New" w:cs="Courier New" w:hint="default"/>
    </w:rPr>
  </w:style>
  <w:style w:type="character" w:customStyle="1" w:styleId="WW8Num3z2">
    <w:name w:val="WW8Num3z2"/>
    <w:rsid w:val="006C7100"/>
    <w:rPr>
      <w:rFonts w:ascii="Wingdings" w:hAnsi="Wingdings" w:cs="Wingdings" w:hint="default"/>
    </w:rPr>
  </w:style>
  <w:style w:type="character" w:customStyle="1" w:styleId="WW8Num3z3">
    <w:name w:val="WW8Num3z3"/>
    <w:rsid w:val="006C7100"/>
    <w:rPr>
      <w:rFonts w:ascii="Symbol" w:hAnsi="Symbol" w:cs="Symbol" w:hint="default"/>
    </w:rPr>
  </w:style>
  <w:style w:type="character" w:customStyle="1" w:styleId="WW8Num3z4">
    <w:name w:val="WW8Num3z4"/>
    <w:rsid w:val="006C7100"/>
  </w:style>
  <w:style w:type="character" w:customStyle="1" w:styleId="WW8Num3z5">
    <w:name w:val="WW8Num3z5"/>
    <w:rsid w:val="006C7100"/>
  </w:style>
  <w:style w:type="character" w:customStyle="1" w:styleId="WW8Num3z6">
    <w:name w:val="WW8Num3z6"/>
    <w:rsid w:val="006C7100"/>
  </w:style>
  <w:style w:type="character" w:customStyle="1" w:styleId="WW8Num3z7">
    <w:name w:val="WW8Num3z7"/>
    <w:rsid w:val="006C7100"/>
  </w:style>
  <w:style w:type="character" w:customStyle="1" w:styleId="WW8Num3z8">
    <w:name w:val="WW8Num3z8"/>
    <w:rsid w:val="006C7100"/>
  </w:style>
  <w:style w:type="character" w:customStyle="1" w:styleId="WW8Num1z1">
    <w:name w:val="WW8Num1z1"/>
    <w:rsid w:val="006C7100"/>
    <w:rPr>
      <w:rFonts w:ascii="Courier New" w:hAnsi="Courier New" w:cs="Courier New" w:hint="default"/>
    </w:rPr>
  </w:style>
  <w:style w:type="character" w:customStyle="1" w:styleId="WW8Num1z3">
    <w:name w:val="WW8Num1z3"/>
    <w:rsid w:val="006C7100"/>
    <w:rPr>
      <w:rFonts w:ascii="Symbol" w:hAnsi="Symbol" w:cs="Symbol" w:hint="default"/>
    </w:rPr>
  </w:style>
  <w:style w:type="character" w:customStyle="1" w:styleId="WW8Num4z0">
    <w:name w:val="WW8Num4z0"/>
    <w:rsid w:val="006C7100"/>
    <w:rPr>
      <w:rFonts w:ascii="Times New Roman" w:eastAsia="Times New Roman" w:hAnsi="Times New Roman" w:cs="Times New Roman" w:hint="default"/>
    </w:rPr>
  </w:style>
  <w:style w:type="character" w:customStyle="1" w:styleId="WW8Num4z1">
    <w:name w:val="WW8Num4z1"/>
    <w:rsid w:val="006C7100"/>
    <w:rPr>
      <w:rFonts w:ascii="Courier New" w:hAnsi="Courier New" w:cs="Courier New" w:hint="default"/>
    </w:rPr>
  </w:style>
  <w:style w:type="character" w:customStyle="1" w:styleId="WW8Num4z2">
    <w:name w:val="WW8Num4z2"/>
    <w:rsid w:val="006C7100"/>
    <w:rPr>
      <w:rFonts w:ascii="Wingdings" w:hAnsi="Wingdings" w:cs="Wingdings" w:hint="default"/>
    </w:rPr>
  </w:style>
  <w:style w:type="character" w:customStyle="1" w:styleId="WW8Num4z3">
    <w:name w:val="WW8Num4z3"/>
    <w:rsid w:val="006C7100"/>
    <w:rPr>
      <w:rFonts w:ascii="Symbol" w:hAnsi="Symbol" w:cs="Symbol" w:hint="default"/>
    </w:rPr>
  </w:style>
  <w:style w:type="character" w:customStyle="1" w:styleId="WW8Num5z0">
    <w:name w:val="WW8Num5z0"/>
    <w:rsid w:val="006C7100"/>
    <w:rPr>
      <w:rFonts w:ascii="Symbol" w:hAnsi="Symbol" w:cs="Symbol" w:hint="default"/>
    </w:rPr>
  </w:style>
  <w:style w:type="character" w:customStyle="1" w:styleId="WW8Num5z1">
    <w:name w:val="WW8Num5z1"/>
    <w:rsid w:val="006C7100"/>
    <w:rPr>
      <w:rFonts w:ascii="Courier New" w:hAnsi="Courier New" w:cs="Courier New" w:hint="default"/>
    </w:rPr>
  </w:style>
  <w:style w:type="character" w:customStyle="1" w:styleId="WW8Num5z2">
    <w:name w:val="WW8Num5z2"/>
    <w:rsid w:val="006C7100"/>
    <w:rPr>
      <w:rFonts w:ascii="Wingdings" w:hAnsi="Wingdings" w:cs="Wingdings" w:hint="default"/>
    </w:rPr>
  </w:style>
  <w:style w:type="character" w:customStyle="1" w:styleId="WW8Num6z0">
    <w:name w:val="WW8Num6z0"/>
    <w:rsid w:val="006C7100"/>
    <w:rPr>
      <w:rFonts w:ascii="Symbol" w:hAnsi="Symbol" w:cs="Symbol" w:hint="default"/>
      <w:lang w:val="sr-Cyrl-CS"/>
    </w:rPr>
  </w:style>
  <w:style w:type="character" w:customStyle="1" w:styleId="WW8Num6z1">
    <w:name w:val="WW8Num6z1"/>
    <w:rsid w:val="006C7100"/>
    <w:rPr>
      <w:rFonts w:ascii="Courier New" w:hAnsi="Courier New" w:cs="Courier New" w:hint="default"/>
    </w:rPr>
  </w:style>
  <w:style w:type="character" w:customStyle="1" w:styleId="WW8Num6z2">
    <w:name w:val="WW8Num6z2"/>
    <w:rsid w:val="006C7100"/>
    <w:rPr>
      <w:rFonts w:ascii="Wingdings" w:hAnsi="Wingdings" w:cs="Wingdings" w:hint="default"/>
    </w:rPr>
  </w:style>
  <w:style w:type="character" w:customStyle="1" w:styleId="WW8Num7z0">
    <w:name w:val="WW8Num7z0"/>
    <w:rsid w:val="006C7100"/>
    <w:rPr>
      <w:rFonts w:ascii="Symbol" w:hAnsi="Symbol" w:cs="Symbol" w:hint="default"/>
      <w:color w:val="auto"/>
      <w:lang w:val="sr-Cyrl-CS"/>
    </w:rPr>
  </w:style>
  <w:style w:type="character" w:customStyle="1" w:styleId="WW8Num7z1">
    <w:name w:val="WW8Num7z1"/>
    <w:rsid w:val="006C7100"/>
    <w:rPr>
      <w:rFonts w:ascii="Courier New" w:hAnsi="Courier New" w:cs="Courier New" w:hint="default"/>
    </w:rPr>
  </w:style>
  <w:style w:type="character" w:customStyle="1" w:styleId="WW8Num7z2">
    <w:name w:val="WW8Num7z2"/>
    <w:rsid w:val="006C7100"/>
    <w:rPr>
      <w:rFonts w:ascii="Wingdings" w:hAnsi="Wingdings" w:cs="Wingdings" w:hint="default"/>
    </w:rPr>
  </w:style>
  <w:style w:type="character" w:customStyle="1" w:styleId="WW8Num7z3">
    <w:name w:val="WW8Num7z3"/>
    <w:rsid w:val="006C7100"/>
    <w:rPr>
      <w:rFonts w:ascii="Symbol" w:hAnsi="Symbol" w:cs="Symbol" w:hint="default"/>
    </w:rPr>
  </w:style>
  <w:style w:type="character" w:customStyle="1" w:styleId="WW8Num8z0">
    <w:name w:val="WW8Num8z0"/>
    <w:rsid w:val="006C7100"/>
    <w:rPr>
      <w:rFonts w:ascii="Symbol" w:hAnsi="Symbol" w:cs="Symbol" w:hint="default"/>
    </w:rPr>
  </w:style>
  <w:style w:type="character" w:customStyle="1" w:styleId="WW8Num8z1">
    <w:name w:val="WW8Num8z1"/>
    <w:rsid w:val="006C7100"/>
    <w:rPr>
      <w:rFonts w:ascii="Courier New" w:hAnsi="Courier New" w:cs="Courier New" w:hint="default"/>
    </w:rPr>
  </w:style>
  <w:style w:type="character" w:customStyle="1" w:styleId="WW8Num8z2">
    <w:name w:val="WW8Num8z2"/>
    <w:rsid w:val="006C7100"/>
    <w:rPr>
      <w:rFonts w:ascii="Wingdings" w:hAnsi="Wingdings" w:cs="Wingdings" w:hint="default"/>
    </w:rPr>
  </w:style>
  <w:style w:type="character" w:customStyle="1" w:styleId="WW8Num9z0">
    <w:name w:val="WW8Num9z0"/>
    <w:rsid w:val="006C7100"/>
    <w:rPr>
      <w:rFonts w:ascii="Wingdings" w:hAnsi="Wingdings" w:cs="Wingdings" w:hint="default"/>
    </w:rPr>
  </w:style>
  <w:style w:type="character" w:customStyle="1" w:styleId="WW8Num9z1">
    <w:name w:val="WW8Num9z1"/>
    <w:rsid w:val="006C7100"/>
    <w:rPr>
      <w:rFonts w:ascii="Courier New" w:hAnsi="Courier New" w:cs="Courier New" w:hint="default"/>
    </w:rPr>
  </w:style>
  <w:style w:type="character" w:customStyle="1" w:styleId="WW8Num9z3">
    <w:name w:val="WW8Num9z3"/>
    <w:rsid w:val="006C7100"/>
    <w:rPr>
      <w:rFonts w:ascii="Symbol" w:hAnsi="Symbol" w:cs="Symbol" w:hint="default"/>
    </w:rPr>
  </w:style>
  <w:style w:type="character" w:customStyle="1" w:styleId="WW8Num10z0">
    <w:name w:val="WW8Num10z0"/>
    <w:rsid w:val="006C7100"/>
    <w:rPr>
      <w:rFonts w:ascii="Wingdings" w:hAnsi="Wingdings" w:cs="Wingdings" w:hint="default"/>
    </w:rPr>
  </w:style>
  <w:style w:type="character" w:customStyle="1" w:styleId="WW8Num10z1">
    <w:name w:val="WW8Num10z1"/>
    <w:rsid w:val="006C7100"/>
    <w:rPr>
      <w:rFonts w:ascii="Courier New" w:hAnsi="Courier New" w:cs="Courier New" w:hint="default"/>
    </w:rPr>
  </w:style>
  <w:style w:type="character" w:customStyle="1" w:styleId="WW8Num10z3">
    <w:name w:val="WW8Num10z3"/>
    <w:rsid w:val="006C7100"/>
    <w:rPr>
      <w:rFonts w:ascii="Symbol" w:hAnsi="Symbol" w:cs="Symbol" w:hint="default"/>
    </w:rPr>
  </w:style>
  <w:style w:type="character" w:customStyle="1" w:styleId="WW8Num11z0">
    <w:name w:val="WW8Num11z0"/>
    <w:rsid w:val="006C7100"/>
    <w:rPr>
      <w:rFonts w:ascii="Courier New" w:hAnsi="Courier New" w:cs="Courier New" w:hint="default"/>
    </w:rPr>
  </w:style>
  <w:style w:type="character" w:customStyle="1" w:styleId="WW8Num11z2">
    <w:name w:val="WW8Num11z2"/>
    <w:rsid w:val="006C7100"/>
    <w:rPr>
      <w:rFonts w:ascii="Wingdings" w:hAnsi="Wingdings" w:cs="Wingdings" w:hint="default"/>
    </w:rPr>
  </w:style>
  <w:style w:type="character" w:customStyle="1" w:styleId="WW8Num11z3">
    <w:name w:val="WW8Num11z3"/>
    <w:rsid w:val="006C7100"/>
    <w:rPr>
      <w:rFonts w:ascii="Symbol" w:hAnsi="Symbol" w:cs="Symbol" w:hint="default"/>
    </w:rPr>
  </w:style>
  <w:style w:type="character" w:customStyle="1" w:styleId="WW8Num12z0">
    <w:name w:val="WW8Num12z0"/>
    <w:rsid w:val="006C7100"/>
  </w:style>
  <w:style w:type="character" w:customStyle="1" w:styleId="WW8Num12z1">
    <w:name w:val="WW8Num12z1"/>
    <w:rsid w:val="006C7100"/>
  </w:style>
  <w:style w:type="character" w:customStyle="1" w:styleId="WW8Num12z2">
    <w:name w:val="WW8Num12z2"/>
    <w:rsid w:val="006C7100"/>
  </w:style>
  <w:style w:type="character" w:customStyle="1" w:styleId="WW8Num12z3">
    <w:name w:val="WW8Num12z3"/>
    <w:rsid w:val="006C7100"/>
  </w:style>
  <w:style w:type="character" w:customStyle="1" w:styleId="WW8Num12z4">
    <w:name w:val="WW8Num12z4"/>
    <w:rsid w:val="006C7100"/>
  </w:style>
  <w:style w:type="character" w:customStyle="1" w:styleId="WW8Num12z5">
    <w:name w:val="WW8Num12z5"/>
    <w:rsid w:val="006C7100"/>
  </w:style>
  <w:style w:type="character" w:customStyle="1" w:styleId="WW8Num12z6">
    <w:name w:val="WW8Num12z6"/>
    <w:rsid w:val="006C7100"/>
  </w:style>
  <w:style w:type="character" w:customStyle="1" w:styleId="WW8Num12z7">
    <w:name w:val="WW8Num12z7"/>
    <w:rsid w:val="006C7100"/>
  </w:style>
  <w:style w:type="character" w:customStyle="1" w:styleId="WW8Num12z8">
    <w:name w:val="WW8Num12z8"/>
    <w:rsid w:val="006C7100"/>
  </w:style>
  <w:style w:type="character" w:customStyle="1" w:styleId="BalloonTextChar">
    <w:name w:val="Balloon Text Char"/>
    <w:rsid w:val="006C7100"/>
    <w:rPr>
      <w:rFonts w:ascii="Tahoma" w:hAnsi="Tahoma" w:cs="Tahoma"/>
      <w:sz w:val="16"/>
      <w:szCs w:val="16"/>
    </w:rPr>
  </w:style>
  <w:style w:type="character" w:customStyle="1" w:styleId="HeaderChar">
    <w:name w:val="Header Char"/>
    <w:rsid w:val="006C7100"/>
  </w:style>
  <w:style w:type="character" w:customStyle="1" w:styleId="FooterChar">
    <w:name w:val="Footer Char"/>
    <w:rsid w:val="006C7100"/>
  </w:style>
  <w:style w:type="character" w:styleId="Hyperlink">
    <w:name w:val="Hyperlink"/>
    <w:rsid w:val="006C7100"/>
    <w:rPr>
      <w:color w:val="0000FF"/>
      <w:u w:val="single"/>
    </w:rPr>
  </w:style>
  <w:style w:type="character" w:styleId="CommentReference">
    <w:name w:val="annotation reference"/>
    <w:rsid w:val="006C7100"/>
    <w:rPr>
      <w:sz w:val="16"/>
      <w:szCs w:val="16"/>
    </w:rPr>
  </w:style>
  <w:style w:type="character" w:customStyle="1" w:styleId="CommentTextChar">
    <w:name w:val="Comment Text Char"/>
    <w:rsid w:val="006C7100"/>
  </w:style>
  <w:style w:type="character" w:customStyle="1" w:styleId="CommentSubjectChar">
    <w:name w:val="Comment Subject Char"/>
    <w:rsid w:val="006C7100"/>
    <w:rPr>
      <w:b/>
      <w:bCs/>
    </w:rPr>
  </w:style>
  <w:style w:type="character" w:customStyle="1" w:styleId="HTMLPreformattedChar">
    <w:name w:val="HTML Preformatted Char"/>
    <w:rsid w:val="006C7100"/>
    <w:rPr>
      <w:rFonts w:ascii="Courier New" w:eastAsia="Times New Roman" w:hAnsi="Courier New" w:cs="Courier New"/>
    </w:rPr>
  </w:style>
  <w:style w:type="character" w:customStyle="1" w:styleId="Bullets">
    <w:name w:val="Bullets"/>
    <w:rsid w:val="006C7100"/>
    <w:rPr>
      <w:rFonts w:ascii="OpenSymbol" w:eastAsia="OpenSymbol" w:hAnsi="OpenSymbol" w:cs="OpenSymbol"/>
    </w:rPr>
  </w:style>
  <w:style w:type="character" w:styleId="Strong">
    <w:name w:val="Strong"/>
    <w:qFormat/>
    <w:rsid w:val="006C7100"/>
    <w:rPr>
      <w:b/>
      <w:bCs/>
    </w:rPr>
  </w:style>
  <w:style w:type="character" w:customStyle="1" w:styleId="NumberingSymbols">
    <w:name w:val="Numbering Symbols"/>
    <w:rsid w:val="006C7100"/>
  </w:style>
  <w:style w:type="paragraph" w:customStyle="1" w:styleId="Heading">
    <w:name w:val="Heading"/>
    <w:basedOn w:val="Normal"/>
    <w:next w:val="BodyText"/>
    <w:rsid w:val="006C710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BodyText">
    <w:name w:val="Body Text"/>
    <w:basedOn w:val="Normal"/>
    <w:rsid w:val="006C7100"/>
    <w:pPr>
      <w:spacing w:after="120"/>
    </w:pPr>
  </w:style>
  <w:style w:type="paragraph" w:styleId="List">
    <w:name w:val="List"/>
    <w:basedOn w:val="BodyText"/>
    <w:rsid w:val="006C7100"/>
    <w:rPr>
      <w:rFonts w:cs="Mangal"/>
    </w:rPr>
  </w:style>
  <w:style w:type="paragraph" w:styleId="Caption">
    <w:name w:val="caption"/>
    <w:basedOn w:val="Normal"/>
    <w:qFormat/>
    <w:rsid w:val="006C710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"/>
    <w:rsid w:val="006C7100"/>
    <w:pPr>
      <w:suppressLineNumbers/>
    </w:pPr>
    <w:rPr>
      <w:rFonts w:cs="Mangal"/>
    </w:rPr>
  </w:style>
  <w:style w:type="paragraph" w:styleId="ListParagraph">
    <w:name w:val="List Paragraph"/>
    <w:basedOn w:val="Normal"/>
    <w:qFormat/>
    <w:rsid w:val="006C7100"/>
    <w:pPr>
      <w:ind w:left="720"/>
    </w:pPr>
  </w:style>
  <w:style w:type="paragraph" w:styleId="BalloonText">
    <w:name w:val="Balloon Text"/>
    <w:basedOn w:val="Normal"/>
    <w:rsid w:val="006C710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6C7100"/>
    <w:pPr>
      <w:spacing w:after="0" w:line="240" w:lineRule="auto"/>
    </w:pPr>
    <w:rPr>
      <w:sz w:val="20"/>
      <w:szCs w:val="20"/>
    </w:rPr>
  </w:style>
  <w:style w:type="paragraph" w:styleId="Footer">
    <w:name w:val="footer"/>
    <w:basedOn w:val="Normal"/>
    <w:rsid w:val="006C7100"/>
    <w:pPr>
      <w:spacing w:after="0" w:line="240" w:lineRule="auto"/>
    </w:pPr>
    <w:rPr>
      <w:sz w:val="20"/>
      <w:szCs w:val="20"/>
    </w:rPr>
  </w:style>
  <w:style w:type="paragraph" w:customStyle="1" w:styleId="F9E977197262459AB16AE09F8A4F0155">
    <w:name w:val="F9E977197262459AB16AE09F8A4F0155"/>
    <w:rsid w:val="006C7100"/>
    <w:pPr>
      <w:suppressAutoHyphens/>
      <w:spacing w:after="200" w:line="276" w:lineRule="auto"/>
    </w:pPr>
    <w:rPr>
      <w:rFonts w:ascii="Calibri" w:hAnsi="Calibri"/>
      <w:sz w:val="22"/>
      <w:szCs w:val="22"/>
      <w:lang w:eastAsia="ar-SA"/>
    </w:rPr>
  </w:style>
  <w:style w:type="paragraph" w:styleId="CommentText">
    <w:name w:val="annotation text"/>
    <w:basedOn w:val="Normal"/>
    <w:rsid w:val="006C7100"/>
    <w:rPr>
      <w:sz w:val="20"/>
      <w:szCs w:val="20"/>
    </w:rPr>
  </w:style>
  <w:style w:type="paragraph" w:styleId="CommentSubject">
    <w:name w:val="annotation subject"/>
    <w:basedOn w:val="CommentText"/>
    <w:next w:val="CommentText"/>
    <w:rsid w:val="006C7100"/>
    <w:rPr>
      <w:b/>
      <w:bCs/>
    </w:rPr>
  </w:style>
  <w:style w:type="paragraph" w:styleId="HTMLPreformatted">
    <w:name w:val="HTML Preformatted"/>
    <w:basedOn w:val="Normal"/>
    <w:rsid w:val="006C71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TableGrid">
    <w:name w:val="Table Grid"/>
    <w:basedOn w:val="TableNormal"/>
    <w:uiPriority w:val="59"/>
    <w:rsid w:val="001A0C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91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ЦЕНТРАЛНА СВЕЧАНОСТ</vt:lpstr>
    </vt:vector>
  </TitlesOfParts>
  <Company>Microsoft</Company>
  <LinksUpToDate>false</LinksUpToDate>
  <CharactersWithSpaces>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ЦЕНТРАЛНА СВЕЧАНОСТ</dc:title>
  <dc:creator>Mickili</dc:creator>
  <cp:lastModifiedBy>Dell</cp:lastModifiedBy>
  <cp:revision>3</cp:revision>
  <cp:lastPrinted>2013-07-30T12:00:00Z</cp:lastPrinted>
  <dcterms:created xsi:type="dcterms:W3CDTF">2014-11-18T06:10:00Z</dcterms:created>
  <dcterms:modified xsi:type="dcterms:W3CDTF">2014-11-18T07:14:00Z</dcterms:modified>
</cp:coreProperties>
</file>